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2D3B8" w14:textId="77777777" w:rsidR="00784638" w:rsidRPr="006B7D63" w:rsidRDefault="00784638" w:rsidP="00971247">
      <w:pPr>
        <w:spacing w:after="0" w:line="240" w:lineRule="auto"/>
        <w:jc w:val="center"/>
        <w:rPr>
          <w:rFonts w:ascii="Times New Roman" w:hAnsi="Times New Roman"/>
          <w:sz w:val="24"/>
          <w:szCs w:val="24"/>
        </w:rPr>
      </w:pPr>
      <w:r w:rsidRPr="006B7D63">
        <w:rPr>
          <w:rFonts w:ascii="Times New Roman" w:hAnsi="Times New Roman"/>
          <w:sz w:val="24"/>
          <w:szCs w:val="24"/>
        </w:rPr>
        <w:t>Министерство образования и науки Челябинской области</w:t>
      </w:r>
    </w:p>
    <w:p w14:paraId="12A10453" w14:textId="77777777" w:rsidR="00784638" w:rsidRPr="006B7D63" w:rsidRDefault="00784638" w:rsidP="00FC22B4">
      <w:pPr>
        <w:spacing w:after="0" w:line="240" w:lineRule="auto"/>
        <w:jc w:val="center"/>
        <w:rPr>
          <w:rFonts w:ascii="Times New Roman" w:hAnsi="Times New Roman"/>
          <w:sz w:val="24"/>
          <w:szCs w:val="24"/>
        </w:rPr>
      </w:pPr>
      <w:r w:rsidRPr="006B7D63">
        <w:rPr>
          <w:rFonts w:ascii="Times New Roman" w:hAnsi="Times New Roman"/>
          <w:sz w:val="24"/>
          <w:szCs w:val="24"/>
        </w:rPr>
        <w:t>Государственное бюджетное профессиональное образовательное учреждение</w:t>
      </w:r>
    </w:p>
    <w:p w14:paraId="462FACC2" w14:textId="77777777" w:rsidR="00784638" w:rsidRPr="006B7D63" w:rsidRDefault="00784638" w:rsidP="00FC22B4">
      <w:pPr>
        <w:spacing w:after="0" w:line="240" w:lineRule="auto"/>
        <w:jc w:val="center"/>
        <w:rPr>
          <w:rFonts w:ascii="Times New Roman" w:hAnsi="Times New Roman"/>
          <w:sz w:val="24"/>
          <w:szCs w:val="24"/>
        </w:rPr>
      </w:pPr>
      <w:r w:rsidRPr="006B7D63">
        <w:rPr>
          <w:rFonts w:ascii="Times New Roman" w:hAnsi="Times New Roman"/>
          <w:sz w:val="24"/>
          <w:szCs w:val="24"/>
        </w:rPr>
        <w:t>«Верхнеуральский агротехнологический техникум – казачий кадетский корпус»</w:t>
      </w:r>
    </w:p>
    <w:p w14:paraId="2E0368B1" w14:textId="77777777" w:rsidR="00784638" w:rsidRPr="006B7D63" w:rsidRDefault="00784638" w:rsidP="00FC22B4">
      <w:pPr>
        <w:spacing w:after="0" w:line="240" w:lineRule="auto"/>
        <w:jc w:val="center"/>
        <w:rPr>
          <w:rFonts w:ascii="Times New Roman" w:hAnsi="Times New Roman"/>
          <w:sz w:val="24"/>
          <w:szCs w:val="24"/>
        </w:rPr>
      </w:pPr>
      <w:r w:rsidRPr="006B7D63">
        <w:rPr>
          <w:rFonts w:ascii="Times New Roman" w:hAnsi="Times New Roman"/>
          <w:sz w:val="24"/>
          <w:szCs w:val="24"/>
        </w:rPr>
        <w:t>(ГБПОУ «ВАТТ-ККК»)</w:t>
      </w:r>
    </w:p>
    <w:p w14:paraId="53D41C73" w14:textId="77777777" w:rsidR="00784638" w:rsidRPr="006B7D63" w:rsidRDefault="00784638" w:rsidP="006B7D63">
      <w:pPr>
        <w:jc w:val="both"/>
        <w:rPr>
          <w:rFonts w:ascii="Times New Roman" w:hAnsi="Times New Roman"/>
          <w:sz w:val="24"/>
          <w:szCs w:val="24"/>
        </w:rPr>
      </w:pPr>
    </w:p>
    <w:p w14:paraId="0B5452EE" w14:textId="77777777" w:rsidR="00784638" w:rsidRPr="006B7D63" w:rsidRDefault="00784638" w:rsidP="006B7D63">
      <w:pPr>
        <w:jc w:val="both"/>
        <w:rPr>
          <w:rFonts w:ascii="Times New Roman" w:hAnsi="Times New Roman"/>
          <w:sz w:val="24"/>
          <w:szCs w:val="24"/>
        </w:rPr>
      </w:pPr>
    </w:p>
    <w:p w14:paraId="3CFE1E32" w14:textId="77777777" w:rsidR="00784638" w:rsidRDefault="00784638" w:rsidP="00E333D2">
      <w:pPr>
        <w:spacing w:line="240" w:lineRule="auto"/>
        <w:rPr>
          <w:rFonts w:ascii="Times New Roman" w:hAnsi="Times New Roman"/>
          <w:sz w:val="24"/>
          <w:szCs w:val="24"/>
        </w:rPr>
      </w:pPr>
    </w:p>
    <w:p w14:paraId="7BD944AB" w14:textId="77777777" w:rsidR="00784638" w:rsidRDefault="00784638" w:rsidP="006B7D63">
      <w:pPr>
        <w:spacing w:line="240" w:lineRule="auto"/>
        <w:jc w:val="center"/>
        <w:rPr>
          <w:rFonts w:ascii="Times New Roman" w:hAnsi="Times New Roman"/>
          <w:sz w:val="24"/>
          <w:szCs w:val="24"/>
        </w:rPr>
      </w:pPr>
    </w:p>
    <w:p w14:paraId="592C5286" w14:textId="77777777" w:rsidR="00784638" w:rsidRDefault="00784638" w:rsidP="006B7D63">
      <w:pPr>
        <w:spacing w:line="240" w:lineRule="auto"/>
        <w:jc w:val="center"/>
        <w:rPr>
          <w:rFonts w:ascii="Times New Roman" w:hAnsi="Times New Roman"/>
          <w:sz w:val="24"/>
          <w:szCs w:val="24"/>
        </w:rPr>
      </w:pPr>
    </w:p>
    <w:p w14:paraId="1466C902" w14:textId="77777777" w:rsidR="00784638" w:rsidRPr="006B7D63" w:rsidRDefault="00784638" w:rsidP="001B7117">
      <w:pPr>
        <w:spacing w:line="360" w:lineRule="auto"/>
        <w:jc w:val="center"/>
        <w:rPr>
          <w:rFonts w:ascii="Times New Roman" w:hAnsi="Times New Roman"/>
          <w:sz w:val="24"/>
          <w:szCs w:val="24"/>
        </w:rPr>
      </w:pPr>
    </w:p>
    <w:p w14:paraId="4639FB89" w14:textId="77777777" w:rsidR="00784638" w:rsidRPr="006B7D63" w:rsidRDefault="00784638" w:rsidP="001B7117">
      <w:pPr>
        <w:pStyle w:val="2"/>
        <w:spacing w:before="0" w:line="360" w:lineRule="auto"/>
        <w:jc w:val="center"/>
        <w:rPr>
          <w:rFonts w:ascii="Times New Roman" w:hAnsi="Times New Roman"/>
          <w:iCs/>
          <w:color w:val="auto"/>
          <w:sz w:val="24"/>
          <w:szCs w:val="24"/>
        </w:rPr>
      </w:pPr>
      <w:r w:rsidRPr="006B7D63">
        <w:rPr>
          <w:rFonts w:ascii="Times New Roman" w:hAnsi="Times New Roman"/>
          <w:color w:val="auto"/>
          <w:sz w:val="24"/>
          <w:szCs w:val="24"/>
        </w:rPr>
        <w:t>РАБОЧАЯ ПРОГРАММА УЧЕБНОЙ ДИСЦИПЛИНЫ</w:t>
      </w:r>
    </w:p>
    <w:p w14:paraId="39739E3F" w14:textId="3E1949D4" w:rsidR="00784638" w:rsidRPr="00934957" w:rsidRDefault="009A7393" w:rsidP="001B7117">
      <w:pPr>
        <w:pStyle w:val="2"/>
        <w:spacing w:before="0" w:line="360" w:lineRule="auto"/>
        <w:jc w:val="center"/>
        <w:rPr>
          <w:rFonts w:ascii="Times New Roman" w:hAnsi="Times New Roman"/>
          <w:color w:val="auto"/>
          <w:sz w:val="24"/>
          <w:szCs w:val="24"/>
        </w:rPr>
      </w:pPr>
      <w:r>
        <w:rPr>
          <w:rFonts w:ascii="Times New Roman" w:hAnsi="Times New Roman"/>
          <w:color w:val="auto"/>
          <w:sz w:val="24"/>
          <w:szCs w:val="24"/>
        </w:rPr>
        <w:t>ОП</w:t>
      </w:r>
      <w:r w:rsidR="00F16608">
        <w:rPr>
          <w:rFonts w:ascii="Times New Roman" w:hAnsi="Times New Roman"/>
          <w:color w:val="auto"/>
          <w:sz w:val="24"/>
          <w:szCs w:val="24"/>
        </w:rPr>
        <w:t>.</w:t>
      </w:r>
      <w:r>
        <w:rPr>
          <w:rFonts w:ascii="Times New Roman" w:hAnsi="Times New Roman"/>
          <w:color w:val="auto"/>
          <w:sz w:val="24"/>
          <w:szCs w:val="24"/>
        </w:rPr>
        <w:t>09</w:t>
      </w:r>
      <w:r w:rsidR="00784638" w:rsidRPr="001B7117">
        <w:rPr>
          <w:rFonts w:ascii="Times New Roman" w:hAnsi="Times New Roman"/>
          <w:color w:val="auto"/>
          <w:sz w:val="24"/>
          <w:szCs w:val="24"/>
        </w:rPr>
        <w:t xml:space="preserve"> </w:t>
      </w:r>
      <w:r w:rsidR="00346368">
        <w:rPr>
          <w:rFonts w:ascii="Times New Roman" w:hAnsi="Times New Roman"/>
          <w:color w:val="auto"/>
          <w:sz w:val="24"/>
          <w:szCs w:val="24"/>
        </w:rPr>
        <w:t xml:space="preserve">АДАПТАЦИОННАЯ </w:t>
      </w:r>
      <w:r w:rsidR="00784638" w:rsidRPr="001B7117">
        <w:rPr>
          <w:rFonts w:ascii="Times New Roman" w:hAnsi="Times New Roman"/>
          <w:color w:val="auto"/>
          <w:sz w:val="24"/>
          <w:szCs w:val="24"/>
        </w:rPr>
        <w:t>ФИЗИЧЕСКАЯ КУЛЬТУРА</w:t>
      </w:r>
    </w:p>
    <w:p w14:paraId="238AAACF" w14:textId="77777777" w:rsidR="00784638" w:rsidRPr="001B7117" w:rsidRDefault="00784638" w:rsidP="001B7117">
      <w:pPr>
        <w:spacing w:after="0" w:line="360" w:lineRule="auto"/>
        <w:rPr>
          <w:rFonts w:ascii="Times New Roman" w:hAnsi="Times New Roman"/>
          <w:sz w:val="24"/>
          <w:szCs w:val="24"/>
        </w:rPr>
      </w:pPr>
    </w:p>
    <w:p w14:paraId="19C78B76" w14:textId="77777777" w:rsidR="00784638" w:rsidRPr="006D28F5" w:rsidRDefault="006D28F5" w:rsidP="001B7117">
      <w:pPr>
        <w:spacing w:after="0" w:line="360" w:lineRule="auto"/>
        <w:jc w:val="center"/>
        <w:rPr>
          <w:rFonts w:ascii="Times New Roman" w:hAnsi="Times New Roman"/>
          <w:sz w:val="24"/>
          <w:szCs w:val="24"/>
        </w:rPr>
      </w:pPr>
      <w:r w:rsidRPr="006D28F5">
        <w:rPr>
          <w:rFonts w:ascii="Times New Roman" w:hAnsi="Times New Roman"/>
          <w:sz w:val="24"/>
          <w:szCs w:val="24"/>
        </w:rPr>
        <w:t xml:space="preserve">Общепрофессионального </w:t>
      </w:r>
      <w:r w:rsidR="00784638" w:rsidRPr="006D28F5">
        <w:rPr>
          <w:rFonts w:ascii="Times New Roman" w:hAnsi="Times New Roman"/>
          <w:sz w:val="24"/>
          <w:szCs w:val="24"/>
        </w:rPr>
        <w:t>цикл</w:t>
      </w:r>
      <w:r w:rsidRPr="006D28F5">
        <w:rPr>
          <w:rFonts w:ascii="Times New Roman" w:hAnsi="Times New Roman"/>
          <w:sz w:val="24"/>
          <w:szCs w:val="24"/>
        </w:rPr>
        <w:t>а</w:t>
      </w:r>
      <w:r w:rsidR="00F16608">
        <w:rPr>
          <w:rFonts w:ascii="Times New Roman" w:hAnsi="Times New Roman"/>
          <w:sz w:val="24"/>
          <w:szCs w:val="24"/>
        </w:rPr>
        <w:t>,</w:t>
      </w:r>
      <w:r w:rsidR="00346368">
        <w:rPr>
          <w:rFonts w:ascii="Times New Roman" w:hAnsi="Times New Roman"/>
          <w:sz w:val="24"/>
          <w:szCs w:val="24"/>
        </w:rPr>
        <w:t xml:space="preserve"> </w:t>
      </w:r>
      <w:r w:rsidRPr="006D28F5">
        <w:rPr>
          <w:rFonts w:ascii="Times New Roman" w:hAnsi="Times New Roman"/>
          <w:sz w:val="24"/>
          <w:szCs w:val="24"/>
        </w:rPr>
        <w:t>образовательной программы среднего профессиональн</w:t>
      </w:r>
      <w:r w:rsidR="00F16608">
        <w:rPr>
          <w:rFonts w:ascii="Times New Roman" w:hAnsi="Times New Roman"/>
          <w:sz w:val="24"/>
          <w:szCs w:val="24"/>
        </w:rPr>
        <w:t>ого образования по профессии</w:t>
      </w:r>
      <w:r w:rsidRPr="006D28F5">
        <w:rPr>
          <w:rFonts w:ascii="Times New Roman" w:hAnsi="Times New Roman"/>
          <w:sz w:val="24"/>
          <w:szCs w:val="24"/>
        </w:rPr>
        <w:t xml:space="preserve"> среднего профессионального образования</w:t>
      </w:r>
    </w:p>
    <w:p w14:paraId="173DF38E" w14:textId="77777777" w:rsidR="00784638" w:rsidRPr="006B7D63" w:rsidRDefault="009A7393" w:rsidP="001B7117">
      <w:pPr>
        <w:spacing w:line="360" w:lineRule="auto"/>
        <w:jc w:val="center"/>
        <w:rPr>
          <w:rFonts w:ascii="Times New Roman" w:hAnsi="Times New Roman"/>
          <w:sz w:val="24"/>
          <w:szCs w:val="24"/>
        </w:rPr>
      </w:pPr>
      <w:r w:rsidRPr="00EF3765">
        <w:rPr>
          <w:rFonts w:ascii="Times New Roman" w:hAnsi="Times New Roman"/>
          <w:b/>
          <w:color w:val="000000" w:themeColor="text1"/>
          <w:sz w:val="24"/>
          <w:szCs w:val="24"/>
        </w:rPr>
        <w:t>43.01.09 «Повар, кондитер»</w:t>
      </w:r>
    </w:p>
    <w:p w14:paraId="3EB53F37" w14:textId="77777777" w:rsidR="00784638" w:rsidRPr="006B7D63" w:rsidRDefault="00784638" w:rsidP="001B7117">
      <w:pPr>
        <w:spacing w:line="360" w:lineRule="auto"/>
        <w:jc w:val="both"/>
        <w:rPr>
          <w:rFonts w:ascii="Times New Roman" w:hAnsi="Times New Roman"/>
          <w:sz w:val="24"/>
          <w:szCs w:val="24"/>
        </w:rPr>
      </w:pPr>
    </w:p>
    <w:p w14:paraId="4A46F666" w14:textId="77777777" w:rsidR="00784638" w:rsidRPr="006B7D63" w:rsidRDefault="00784638" w:rsidP="001B7117">
      <w:pPr>
        <w:spacing w:line="360" w:lineRule="auto"/>
        <w:jc w:val="both"/>
        <w:rPr>
          <w:rFonts w:ascii="Times New Roman" w:hAnsi="Times New Roman"/>
          <w:sz w:val="24"/>
          <w:szCs w:val="24"/>
        </w:rPr>
      </w:pPr>
    </w:p>
    <w:p w14:paraId="1F678398" w14:textId="77777777" w:rsidR="00784638" w:rsidRPr="006B7D63" w:rsidRDefault="00784638" w:rsidP="006B7D63">
      <w:pPr>
        <w:tabs>
          <w:tab w:val="left" w:pos="6125"/>
        </w:tabs>
        <w:spacing w:line="240" w:lineRule="auto"/>
        <w:jc w:val="both"/>
        <w:rPr>
          <w:rFonts w:ascii="Times New Roman" w:hAnsi="Times New Roman"/>
          <w:sz w:val="24"/>
          <w:szCs w:val="24"/>
        </w:rPr>
      </w:pPr>
      <w:r w:rsidRPr="006B7D63">
        <w:rPr>
          <w:rFonts w:ascii="Times New Roman" w:hAnsi="Times New Roman"/>
          <w:sz w:val="24"/>
          <w:szCs w:val="24"/>
        </w:rPr>
        <w:tab/>
      </w:r>
    </w:p>
    <w:p w14:paraId="61301E35" w14:textId="77777777" w:rsidR="00784638" w:rsidRPr="006B7D63" w:rsidRDefault="00784638" w:rsidP="006B7D63">
      <w:pPr>
        <w:tabs>
          <w:tab w:val="left" w:pos="6125"/>
        </w:tabs>
        <w:jc w:val="both"/>
        <w:rPr>
          <w:rFonts w:ascii="Times New Roman" w:hAnsi="Times New Roman"/>
          <w:sz w:val="24"/>
          <w:szCs w:val="24"/>
        </w:rPr>
      </w:pPr>
    </w:p>
    <w:p w14:paraId="0E03B5BE" w14:textId="77777777" w:rsidR="00784638" w:rsidRPr="006B7D63" w:rsidRDefault="00784638" w:rsidP="006B7D63">
      <w:pPr>
        <w:tabs>
          <w:tab w:val="left" w:pos="6125"/>
        </w:tabs>
        <w:jc w:val="both"/>
        <w:rPr>
          <w:rFonts w:ascii="Times New Roman" w:hAnsi="Times New Roman"/>
          <w:sz w:val="24"/>
          <w:szCs w:val="24"/>
        </w:rPr>
      </w:pPr>
    </w:p>
    <w:p w14:paraId="3F5FEF5F" w14:textId="77777777" w:rsidR="00784638" w:rsidRPr="006B7D63" w:rsidRDefault="00784638" w:rsidP="006B7D63">
      <w:pPr>
        <w:tabs>
          <w:tab w:val="left" w:pos="6125"/>
        </w:tabs>
        <w:jc w:val="both"/>
        <w:rPr>
          <w:rFonts w:ascii="Times New Roman" w:hAnsi="Times New Roman"/>
          <w:sz w:val="24"/>
          <w:szCs w:val="24"/>
        </w:rPr>
      </w:pPr>
    </w:p>
    <w:p w14:paraId="5E6EF5F0" w14:textId="77777777" w:rsidR="00784638" w:rsidRPr="006B7D63" w:rsidRDefault="00784638" w:rsidP="006B7D63">
      <w:pPr>
        <w:tabs>
          <w:tab w:val="left" w:pos="6125"/>
        </w:tabs>
        <w:jc w:val="both"/>
        <w:rPr>
          <w:rFonts w:ascii="Times New Roman" w:hAnsi="Times New Roman"/>
          <w:sz w:val="24"/>
          <w:szCs w:val="24"/>
        </w:rPr>
      </w:pPr>
    </w:p>
    <w:p w14:paraId="61DDDDA3" w14:textId="77777777" w:rsidR="00784638" w:rsidRPr="006B7D63" w:rsidRDefault="00784638" w:rsidP="006B7D63">
      <w:pPr>
        <w:tabs>
          <w:tab w:val="left" w:pos="6125"/>
        </w:tabs>
        <w:jc w:val="both"/>
        <w:rPr>
          <w:rFonts w:ascii="Times New Roman" w:hAnsi="Times New Roman"/>
          <w:sz w:val="24"/>
          <w:szCs w:val="24"/>
        </w:rPr>
      </w:pPr>
    </w:p>
    <w:p w14:paraId="178CB42C" w14:textId="77777777" w:rsidR="00E333D2" w:rsidRDefault="00E333D2" w:rsidP="001B7117">
      <w:pPr>
        <w:tabs>
          <w:tab w:val="left" w:pos="6125"/>
        </w:tabs>
        <w:jc w:val="center"/>
        <w:rPr>
          <w:rFonts w:ascii="Times New Roman" w:hAnsi="Times New Roman"/>
          <w:sz w:val="24"/>
          <w:szCs w:val="24"/>
        </w:rPr>
      </w:pPr>
    </w:p>
    <w:p w14:paraId="0BE8BC6D" w14:textId="77777777" w:rsidR="00E333D2" w:rsidRDefault="00E333D2" w:rsidP="001B7117">
      <w:pPr>
        <w:tabs>
          <w:tab w:val="left" w:pos="6125"/>
        </w:tabs>
        <w:jc w:val="center"/>
        <w:rPr>
          <w:rFonts w:ascii="Times New Roman" w:hAnsi="Times New Roman"/>
          <w:sz w:val="24"/>
          <w:szCs w:val="24"/>
        </w:rPr>
      </w:pPr>
    </w:p>
    <w:p w14:paraId="7A915D2A" w14:textId="77777777" w:rsidR="00784638" w:rsidRDefault="004B5521" w:rsidP="001B7117">
      <w:pPr>
        <w:tabs>
          <w:tab w:val="left" w:pos="6125"/>
        </w:tabs>
        <w:jc w:val="center"/>
        <w:rPr>
          <w:rFonts w:ascii="Times New Roman" w:hAnsi="Times New Roman"/>
          <w:sz w:val="24"/>
          <w:szCs w:val="24"/>
        </w:rPr>
      </w:pPr>
      <w:r>
        <w:rPr>
          <w:rFonts w:ascii="Times New Roman" w:hAnsi="Times New Roman"/>
          <w:sz w:val="24"/>
          <w:szCs w:val="24"/>
        </w:rPr>
        <w:t>2025</w:t>
      </w:r>
    </w:p>
    <w:p w14:paraId="35AFFD9C" w14:textId="77777777" w:rsidR="00784638" w:rsidRPr="006D4DD0" w:rsidRDefault="00784638" w:rsidP="005D0584">
      <w:pPr>
        <w:spacing w:after="0" w:line="240" w:lineRule="auto"/>
        <w:ind w:firstLine="709"/>
        <w:jc w:val="both"/>
        <w:rPr>
          <w:rFonts w:ascii="Times New Roman" w:hAnsi="Times New Roman"/>
          <w:sz w:val="24"/>
          <w:szCs w:val="24"/>
          <w:lang w:eastAsia="ru-RU"/>
        </w:rPr>
      </w:pPr>
    </w:p>
    <w:p w14:paraId="3BA10C22" w14:textId="77777777" w:rsidR="00784638" w:rsidRDefault="00784638" w:rsidP="00CD4D3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14:paraId="2C5B529D" w14:textId="77777777" w:rsidR="006D28F5" w:rsidRPr="006D28F5" w:rsidRDefault="006D28F5" w:rsidP="0048328C">
      <w:pPr>
        <w:pStyle w:val="TableParagraph"/>
        <w:rPr>
          <w:b/>
          <w:sz w:val="24"/>
          <w:szCs w:val="24"/>
        </w:rPr>
      </w:pPr>
    </w:p>
    <w:p w14:paraId="467D17D8" w14:textId="77777777" w:rsidR="009A7393" w:rsidRDefault="009A7393" w:rsidP="0048328C">
      <w:pPr>
        <w:spacing w:after="0" w:line="240" w:lineRule="auto"/>
        <w:ind w:firstLine="709"/>
        <w:jc w:val="both"/>
        <w:rPr>
          <w:rFonts w:ascii="Times New Roman" w:hAnsi="Times New Roman"/>
          <w:bCs/>
          <w:sz w:val="24"/>
          <w:szCs w:val="24"/>
        </w:rPr>
      </w:pPr>
    </w:p>
    <w:p w14:paraId="480885E5" w14:textId="77777777" w:rsidR="004B5521" w:rsidRPr="00515ECF" w:rsidRDefault="004B5521" w:rsidP="00515ECF">
      <w:pPr>
        <w:spacing w:after="0" w:line="240" w:lineRule="auto"/>
        <w:ind w:firstLine="709"/>
        <w:jc w:val="both"/>
        <w:rPr>
          <w:rFonts w:ascii="Times New Roman" w:eastAsia="Times New Roman" w:hAnsi="Times New Roman"/>
          <w:b/>
          <w:sz w:val="24"/>
          <w:szCs w:val="24"/>
          <w:lang w:eastAsia="ru-RU"/>
        </w:rPr>
      </w:pPr>
      <w:r w:rsidRPr="00515ECF">
        <w:rPr>
          <w:rFonts w:ascii="Times New Roman" w:eastAsia="Times New Roman" w:hAnsi="Times New Roman"/>
          <w:b/>
          <w:bCs/>
          <w:sz w:val="24"/>
          <w:szCs w:val="24"/>
          <w:lang w:eastAsia="ru-RU"/>
        </w:rPr>
        <w:lastRenderedPageBreak/>
        <w:t>Рабочая п</w:t>
      </w:r>
      <w:r w:rsidRPr="00515ECF">
        <w:rPr>
          <w:rFonts w:ascii="Times New Roman" w:eastAsia="Times New Roman" w:hAnsi="Times New Roman"/>
          <w:b/>
          <w:sz w:val="24"/>
          <w:szCs w:val="24"/>
          <w:lang w:eastAsia="ru-RU"/>
        </w:rPr>
        <w:t>рограмма учебной дисциплины разработана в соответствии с требованиями:</w:t>
      </w:r>
    </w:p>
    <w:p w14:paraId="0A058686" w14:textId="77777777" w:rsidR="004B5521" w:rsidRPr="007349B4" w:rsidRDefault="004B5521" w:rsidP="004B5521">
      <w:pPr>
        <w:spacing w:after="0" w:line="240" w:lineRule="auto"/>
        <w:ind w:left="142" w:firstLine="709"/>
        <w:jc w:val="both"/>
        <w:rPr>
          <w:rFonts w:ascii="Times New Roman" w:eastAsia="Times New Roman" w:hAnsi="Times New Roman"/>
          <w:sz w:val="24"/>
          <w:szCs w:val="24"/>
          <w:lang w:eastAsia="ru-RU"/>
        </w:rPr>
      </w:pPr>
    </w:p>
    <w:p w14:paraId="11067E7A" w14:textId="77777777" w:rsidR="004B5521" w:rsidRPr="007349B4" w:rsidRDefault="004B5521" w:rsidP="009B3789">
      <w:pPr>
        <w:numPr>
          <w:ilvl w:val="0"/>
          <w:numId w:val="3"/>
        </w:numPr>
        <w:spacing w:after="0" w:line="240" w:lineRule="auto"/>
        <w:ind w:left="0" w:firstLine="709"/>
        <w:contextualSpacing/>
        <w:jc w:val="both"/>
        <w:rPr>
          <w:rFonts w:ascii="Times New Roman" w:eastAsia="Times New Roman" w:hAnsi="Times New Roman"/>
          <w:sz w:val="24"/>
          <w:szCs w:val="24"/>
          <w:lang w:eastAsia="ru-RU"/>
        </w:rPr>
      </w:pPr>
      <w:r w:rsidRPr="007349B4">
        <w:rPr>
          <w:rFonts w:ascii="Times New Roman" w:eastAsia="Times New Roman" w:hAnsi="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7349B4">
        <w:rPr>
          <w:rFonts w:ascii="Times New Roman" w:eastAsia="Times New Roman" w:hAnsi="Times New Roman"/>
          <w:b/>
          <w:sz w:val="24"/>
          <w:szCs w:val="24"/>
          <w:lang w:eastAsia="ru-RU"/>
        </w:rPr>
        <w:t>43.01.09 Повар, кондитер,</w:t>
      </w:r>
      <w:r w:rsidRPr="007349B4">
        <w:rPr>
          <w:rFonts w:ascii="Times New Roman" w:eastAsia="Times New Roman" w:hAnsi="Times New Roman"/>
          <w:sz w:val="24"/>
          <w:szCs w:val="24"/>
          <w:lang w:eastAsia="ru-RU"/>
        </w:rPr>
        <w:t xml:space="preserve"> утвержденного приказом Минпросвещения России от 09.12.2016г N 1569</w:t>
      </w:r>
      <w:r w:rsidRPr="007349B4">
        <w:rPr>
          <w:rFonts w:ascii="Times New Roman" w:hAnsi="Times New Roman"/>
          <w:sz w:val="24"/>
          <w:szCs w:val="24"/>
        </w:rPr>
        <w:t>(ред. от 03.07.2024)</w:t>
      </w:r>
      <w:r w:rsidRPr="007349B4">
        <w:rPr>
          <w:rFonts w:ascii="Times New Roman" w:eastAsia="Times New Roman" w:hAnsi="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7349B4">
        <w:rPr>
          <w:rFonts w:ascii="Times New Roman" w:eastAsia="Times New Roman" w:hAnsi="Times New Roman"/>
          <w:b/>
          <w:sz w:val="24"/>
          <w:szCs w:val="24"/>
          <w:lang w:eastAsia="ru-RU"/>
        </w:rPr>
        <w:t>43.01.09 Повар, кондитер</w:t>
      </w:r>
      <w:r w:rsidRPr="007349B4">
        <w:rPr>
          <w:rFonts w:ascii="Times New Roman" w:eastAsia="Times New Roman" w:hAnsi="Times New Roman"/>
          <w:sz w:val="24"/>
          <w:szCs w:val="24"/>
          <w:lang w:eastAsia="ru-RU"/>
        </w:rPr>
        <w:t>" (Зарегистрировано в Минюсте России 22.12.2016г N 44898);</w:t>
      </w:r>
    </w:p>
    <w:p w14:paraId="412EBFD9" w14:textId="77777777" w:rsidR="004B5521" w:rsidRPr="007349B4" w:rsidRDefault="004B5521" w:rsidP="009B3789">
      <w:pPr>
        <w:numPr>
          <w:ilvl w:val="0"/>
          <w:numId w:val="3"/>
        </w:numPr>
        <w:spacing w:after="0" w:line="240" w:lineRule="auto"/>
        <w:ind w:left="0" w:firstLine="709"/>
        <w:contextualSpacing/>
        <w:jc w:val="both"/>
        <w:rPr>
          <w:rFonts w:ascii="Times New Roman" w:hAnsi="Times New Roman"/>
          <w:sz w:val="24"/>
          <w:szCs w:val="24"/>
        </w:rPr>
      </w:pPr>
      <w:r w:rsidRPr="007349B4">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982C425" w14:textId="77777777" w:rsidR="004B5521" w:rsidRPr="007349B4" w:rsidRDefault="004B5521" w:rsidP="009B3789">
      <w:pPr>
        <w:numPr>
          <w:ilvl w:val="0"/>
          <w:numId w:val="2"/>
        </w:numPr>
        <w:spacing w:after="0" w:line="240" w:lineRule="auto"/>
        <w:ind w:left="0" w:firstLine="709"/>
        <w:contextualSpacing/>
        <w:jc w:val="both"/>
        <w:rPr>
          <w:rFonts w:ascii="Times New Roman" w:eastAsia="Times New Roman" w:hAnsi="Times New Roman"/>
          <w:sz w:val="24"/>
          <w:szCs w:val="24"/>
          <w:lang w:eastAsia="ru-RU"/>
        </w:rPr>
      </w:pPr>
      <w:r w:rsidRPr="007349B4">
        <w:rPr>
          <w:rFonts w:ascii="Times New Roman" w:eastAsia="Times New Roman" w:hAnsi="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7349B4">
        <w:rPr>
          <w:rFonts w:ascii="Times New Roman" w:eastAsia="Times New Roman" w:hAnsi="Times New Roman"/>
          <w:b/>
          <w:sz w:val="24"/>
          <w:szCs w:val="24"/>
          <w:lang w:eastAsia="ru-RU"/>
        </w:rPr>
        <w:t>«43.01.09 Повар, кондитер»</w:t>
      </w:r>
      <w:r w:rsidRPr="007349B4">
        <w:rPr>
          <w:rFonts w:ascii="Times New Roman" w:eastAsia="Times New Roman" w:hAnsi="Times New Roman"/>
          <w:sz w:val="24"/>
          <w:szCs w:val="24"/>
          <w:lang w:eastAsia="ru-RU"/>
        </w:rPr>
        <w:t>;</w:t>
      </w:r>
    </w:p>
    <w:p w14:paraId="68AB90E3" w14:textId="77777777" w:rsidR="004B5521" w:rsidRPr="007349B4" w:rsidRDefault="004B5521" w:rsidP="009B3789">
      <w:pPr>
        <w:numPr>
          <w:ilvl w:val="0"/>
          <w:numId w:val="3"/>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7349B4">
        <w:rPr>
          <w:rFonts w:ascii="Times New Roman" w:eastAsia="Times New Roman" w:hAnsi="Times New Roman"/>
          <w:sz w:val="24"/>
          <w:szCs w:val="28"/>
          <w:lang w:eastAsia="ru-RU"/>
        </w:rPr>
        <w:t xml:space="preserve">Приказа Министерства просвещения Российской Федерации </w:t>
      </w:r>
      <w:r w:rsidRPr="007349B4">
        <w:rPr>
          <w:rFonts w:ascii="Times New Roman" w:eastAsia="Times New Roman" w:hAnsi="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w:t>
      </w:r>
      <w:proofErr w:type="gramStart"/>
      <w:r w:rsidRPr="007349B4">
        <w:rPr>
          <w:rFonts w:ascii="Times New Roman" w:eastAsia="Times New Roman" w:hAnsi="Times New Roman"/>
          <w:sz w:val="24"/>
          <w:szCs w:val="28"/>
          <w:lang w:eastAsia="ru-RU"/>
        </w:rPr>
        <w:t>образования»  (</w:t>
      </w:r>
      <w:proofErr w:type="gramEnd"/>
      <w:r w:rsidRPr="007349B4">
        <w:rPr>
          <w:rFonts w:ascii="Times New Roman" w:eastAsia="Times New Roman" w:hAnsi="Times New Roman"/>
          <w:sz w:val="24"/>
          <w:szCs w:val="28"/>
          <w:lang w:eastAsia="ru-RU"/>
        </w:rPr>
        <w:t xml:space="preserve">с изменениями); </w:t>
      </w:r>
    </w:p>
    <w:p w14:paraId="18E23F51" w14:textId="77777777" w:rsidR="004B5521" w:rsidRPr="00580B48" w:rsidRDefault="004B5521" w:rsidP="00EC5004">
      <w:pPr>
        <w:keepNext/>
        <w:keepLines/>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rFonts w:ascii="Times New Roman" w:eastAsia="Times New Roman" w:hAnsi="Times New Roman"/>
          <w:iCs/>
          <w:sz w:val="24"/>
          <w:szCs w:val="24"/>
          <w:lang w:eastAsia="ru-RU"/>
        </w:rPr>
      </w:pPr>
      <w:r w:rsidRPr="007349B4">
        <w:rPr>
          <w:rFonts w:ascii="Times New Roman" w:eastAsia="Times New Roman" w:hAnsi="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 профессии </w:t>
      </w:r>
      <w:r w:rsidRPr="007349B4">
        <w:rPr>
          <w:rFonts w:ascii="Times New Roman" w:eastAsia="Times New Roman" w:hAnsi="Times New Roman"/>
          <w:b/>
          <w:sz w:val="24"/>
          <w:szCs w:val="24"/>
          <w:lang w:eastAsia="ru-RU"/>
        </w:rPr>
        <w:t>«43.01.09 Повар, кондитер»</w:t>
      </w:r>
      <w:r w:rsidRPr="007349B4">
        <w:rPr>
          <w:rFonts w:ascii="Times New Roman" w:eastAsia="Times New Roman" w:hAnsi="Times New Roman"/>
          <w:sz w:val="24"/>
          <w:szCs w:val="24"/>
          <w:lang w:eastAsia="ru-RU"/>
        </w:rPr>
        <w:t xml:space="preserve">, утвержденной </w:t>
      </w:r>
      <w:r w:rsidRPr="007349B4">
        <w:rPr>
          <w:rFonts w:ascii="Times New Roman" w:hAnsi="Times New Roman"/>
        </w:rPr>
        <w:t xml:space="preserve">Приказом </w:t>
      </w:r>
      <w:r w:rsidRPr="007349B4">
        <w:rPr>
          <w:rFonts w:ascii="Times New Roman" w:eastAsia="Times New Roman" w:hAnsi="Times New Roman"/>
          <w:sz w:val="24"/>
          <w:szCs w:val="24"/>
          <w:lang w:eastAsia="ru-RU"/>
        </w:rPr>
        <w:t xml:space="preserve">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r w:rsidRPr="007349B4">
        <w:rPr>
          <w:rFonts w:ascii="Times New Roman" w:hAnsi="Times New Roman"/>
        </w:rPr>
        <w:t>№ от 16.12.2024 № 01-09-</w:t>
      </w:r>
      <w:r w:rsidRPr="00580B48">
        <w:rPr>
          <w:rFonts w:ascii="Times New Roman" w:hAnsi="Times New Roman"/>
          <w:sz w:val="24"/>
          <w:szCs w:val="24"/>
        </w:rPr>
        <w:t>1329/2024г</w:t>
      </w:r>
      <w:r w:rsidRPr="00580B48">
        <w:rPr>
          <w:rFonts w:ascii="Times New Roman" w:eastAsia="Times New Roman" w:hAnsi="Times New Roman"/>
          <w:sz w:val="24"/>
          <w:szCs w:val="24"/>
          <w:lang w:eastAsia="ru-RU"/>
        </w:rPr>
        <w:t xml:space="preserve">. </w:t>
      </w:r>
    </w:p>
    <w:p w14:paraId="3AA3BAA7" w14:textId="77777777" w:rsidR="00580B48" w:rsidRPr="00580B48" w:rsidRDefault="00580B48" w:rsidP="00EC5004">
      <w:pPr>
        <w:pStyle w:val="a3"/>
        <w:widowControl w:val="0"/>
        <w:autoSpaceDE w:val="0"/>
        <w:autoSpaceDN w:val="0"/>
        <w:spacing w:after="0"/>
        <w:ind w:left="0" w:firstLine="567"/>
        <w:contextualSpacing w:val="0"/>
        <w:jc w:val="both"/>
        <w:rPr>
          <w:rFonts w:ascii="Times New Roman" w:hAnsi="Times New Roman"/>
          <w:sz w:val="24"/>
          <w:szCs w:val="24"/>
        </w:rPr>
      </w:pPr>
      <w:r w:rsidRPr="00580B48">
        <w:rPr>
          <w:rFonts w:ascii="Times New Roman" w:hAnsi="Times New Roman"/>
          <w:sz w:val="24"/>
          <w:szCs w:val="24"/>
        </w:rPr>
        <w:t>- Федеральный закон «Об образовании в Российской Федерации» от 29декабря 2012 года № 273-ФЗ (с изменениями);</w:t>
      </w:r>
    </w:p>
    <w:p w14:paraId="363C634C" w14:textId="77777777" w:rsidR="00580B48" w:rsidRPr="00580B48" w:rsidRDefault="00580B48" w:rsidP="00EC5004">
      <w:pPr>
        <w:pStyle w:val="ConsPlusTitle"/>
        <w:numPr>
          <w:ilvl w:val="0"/>
          <w:numId w:val="10"/>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Федеральный закон от 24 ноября 1995 г. № 181-ФЗ «О социальной защите инвалидов в Российской Федерации»;</w:t>
      </w:r>
    </w:p>
    <w:p w14:paraId="45BA3127" w14:textId="77777777" w:rsidR="00580B48" w:rsidRPr="00580B48" w:rsidRDefault="00580B48" w:rsidP="00EC5004">
      <w:pPr>
        <w:pStyle w:val="ConsPlusTitle"/>
        <w:numPr>
          <w:ilvl w:val="0"/>
          <w:numId w:val="10"/>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Федеральный закон от 14.07.2022 № 300-ФЗ «О внесении изменения в статью 79 Федерального закона «Об образовании в Российской Федерации»;</w:t>
      </w:r>
    </w:p>
    <w:p w14:paraId="12FC7725" w14:textId="77777777" w:rsidR="00580B48" w:rsidRPr="0032267A" w:rsidRDefault="00580B48" w:rsidP="00EC5004">
      <w:pPr>
        <w:pStyle w:val="ConsPlusTitle"/>
        <w:numPr>
          <w:ilvl w:val="0"/>
          <w:numId w:val="10"/>
        </w:numPr>
        <w:tabs>
          <w:tab w:val="left" w:pos="0"/>
        </w:tabs>
        <w:adjustRightInd/>
        <w:ind w:left="0" w:firstLine="0"/>
        <w:jc w:val="both"/>
        <w:rPr>
          <w:rFonts w:ascii="Times New Roman" w:hAnsi="Times New Roman" w:cs="Times New Roman"/>
          <w:b w:val="0"/>
          <w:sz w:val="24"/>
          <w:szCs w:val="24"/>
        </w:rPr>
      </w:pPr>
      <w:r w:rsidRPr="0032267A">
        <w:rPr>
          <w:rFonts w:ascii="Times New Roman" w:hAnsi="Times New Roman" w:cs="Times New Roman"/>
          <w:b w:val="0"/>
          <w:sz w:val="24"/>
          <w:szCs w:val="24"/>
        </w:rPr>
        <w:t>Закон ЧО «Об образовании в Челябинской области» от 30.08.2013 г. №515-30;</w:t>
      </w:r>
    </w:p>
    <w:p w14:paraId="7A736EF9" w14:textId="77777777" w:rsidR="00580B48" w:rsidRPr="00580B48" w:rsidRDefault="00580B48" w:rsidP="00EC5004">
      <w:pPr>
        <w:pStyle w:val="a3"/>
        <w:widowControl w:val="0"/>
        <w:numPr>
          <w:ilvl w:val="0"/>
          <w:numId w:val="10"/>
        </w:numPr>
        <w:tabs>
          <w:tab w:val="left" w:pos="0"/>
        </w:tabs>
        <w:autoSpaceDE w:val="0"/>
        <w:autoSpaceDN w:val="0"/>
        <w:spacing w:after="0" w:line="240" w:lineRule="auto"/>
        <w:ind w:left="0" w:firstLine="0"/>
        <w:contextualSpacing w:val="0"/>
        <w:jc w:val="both"/>
        <w:rPr>
          <w:rFonts w:ascii="Times New Roman" w:hAnsi="Times New Roman"/>
          <w:sz w:val="24"/>
          <w:szCs w:val="24"/>
        </w:rPr>
      </w:pPr>
      <w:r w:rsidRPr="00580B48">
        <w:rPr>
          <w:rFonts w:ascii="Times New Roman" w:hAnsi="Times New Roman"/>
          <w:sz w:val="24"/>
          <w:szCs w:val="24"/>
        </w:rPr>
        <w:t>Приказ Министерства Просвещения Российской Федерации от 02.09.2020 г. № 457 «Об утверждении порядка приема на обучении по образовательным программам среднего профессионального образования»;</w:t>
      </w:r>
    </w:p>
    <w:p w14:paraId="397550ED" w14:textId="77777777" w:rsidR="00580B48" w:rsidRPr="00580B48" w:rsidRDefault="00580B48" w:rsidP="00EC5004">
      <w:pPr>
        <w:pStyle w:val="a3"/>
        <w:widowControl w:val="0"/>
        <w:numPr>
          <w:ilvl w:val="0"/>
          <w:numId w:val="10"/>
        </w:numPr>
        <w:tabs>
          <w:tab w:val="left" w:pos="0"/>
        </w:tabs>
        <w:autoSpaceDE w:val="0"/>
        <w:autoSpaceDN w:val="0"/>
        <w:spacing w:after="0" w:line="240" w:lineRule="auto"/>
        <w:ind w:left="0" w:firstLine="0"/>
        <w:contextualSpacing w:val="0"/>
        <w:jc w:val="both"/>
        <w:rPr>
          <w:rFonts w:ascii="Times New Roman" w:hAnsi="Times New Roman"/>
          <w:sz w:val="24"/>
          <w:szCs w:val="24"/>
        </w:rPr>
      </w:pPr>
      <w:r w:rsidRPr="00580B48">
        <w:rPr>
          <w:rFonts w:ascii="Times New Roman" w:hAnsi="Times New Roman"/>
          <w:sz w:val="24"/>
          <w:szCs w:val="24"/>
        </w:rPr>
        <w:t>Приказ Министерства Просвещения Российской Федерации от 24.08.2022 г.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64AE6159" w14:textId="77777777" w:rsidR="00580B48" w:rsidRPr="00580B48" w:rsidRDefault="00580B48" w:rsidP="00EC5004">
      <w:pPr>
        <w:pStyle w:val="a3"/>
        <w:widowControl w:val="0"/>
        <w:numPr>
          <w:ilvl w:val="0"/>
          <w:numId w:val="10"/>
        </w:numPr>
        <w:tabs>
          <w:tab w:val="left" w:pos="0"/>
        </w:tabs>
        <w:autoSpaceDE w:val="0"/>
        <w:autoSpaceDN w:val="0"/>
        <w:spacing w:after="0" w:line="240" w:lineRule="auto"/>
        <w:ind w:left="0" w:firstLine="0"/>
        <w:contextualSpacing w:val="0"/>
        <w:jc w:val="both"/>
        <w:rPr>
          <w:rFonts w:ascii="Times New Roman" w:hAnsi="Times New Roman"/>
          <w:sz w:val="24"/>
          <w:szCs w:val="24"/>
        </w:rPr>
      </w:pPr>
      <w:r w:rsidRPr="00580B48">
        <w:rPr>
          <w:rFonts w:ascii="Times New Roman" w:hAnsi="Times New Roman"/>
          <w:sz w:val="24"/>
          <w:szCs w:val="24"/>
        </w:rPr>
        <w:t>Приказ Министерства Просвещения Российской Федерации от 08.11.2021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10D97797" w14:textId="77777777" w:rsidR="00580B48" w:rsidRPr="00580B48" w:rsidRDefault="00580B48" w:rsidP="00EC5004">
      <w:pPr>
        <w:pStyle w:val="ConsPlusTitle"/>
        <w:numPr>
          <w:ilvl w:val="0"/>
          <w:numId w:val="10"/>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Приказ Министерства труда и социальной защиты РФ от 01.10.2024 № 518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01CD90AF" w14:textId="77777777" w:rsidR="00580B48" w:rsidRPr="00580B48" w:rsidRDefault="00580B48" w:rsidP="00EC5004">
      <w:pPr>
        <w:pStyle w:val="ConsPlusTitle"/>
        <w:numPr>
          <w:ilvl w:val="0"/>
          <w:numId w:val="10"/>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Приказ Министерства образования и науки Российской Федерации</w:t>
      </w:r>
      <w:r w:rsidR="00F8490A">
        <w:rPr>
          <w:rFonts w:ascii="Times New Roman" w:hAnsi="Times New Roman" w:cs="Times New Roman"/>
          <w:b w:val="0"/>
          <w:sz w:val="24"/>
          <w:szCs w:val="24"/>
        </w:rPr>
        <w:t xml:space="preserve"> </w:t>
      </w:r>
      <w:r w:rsidRPr="00580B48">
        <w:rPr>
          <w:rFonts w:ascii="Times New Roman" w:hAnsi="Times New Roman" w:cs="Times New Roman"/>
          <w:b w:val="0"/>
          <w:sz w:val="24"/>
          <w:szCs w:val="24"/>
        </w:rPr>
        <w:t>от 09.11.2015 № 1309 «Порядок обеспечения условий доступности для инвалидов объектов и предоставляемых услуг в сфере образования,</w:t>
      </w:r>
      <w:r w:rsidR="00F8490A">
        <w:rPr>
          <w:rFonts w:ascii="Times New Roman" w:hAnsi="Times New Roman" w:cs="Times New Roman"/>
          <w:b w:val="0"/>
          <w:sz w:val="24"/>
          <w:szCs w:val="24"/>
        </w:rPr>
        <w:t xml:space="preserve"> </w:t>
      </w:r>
      <w:r w:rsidRPr="00580B48">
        <w:rPr>
          <w:rFonts w:ascii="Times New Roman" w:hAnsi="Times New Roman" w:cs="Times New Roman"/>
          <w:b w:val="0"/>
          <w:sz w:val="24"/>
          <w:szCs w:val="24"/>
        </w:rPr>
        <w:t>а также оказания им при этом необходимой помощи»;</w:t>
      </w:r>
    </w:p>
    <w:p w14:paraId="46343F39" w14:textId="77777777" w:rsidR="00580B48" w:rsidRPr="00580B48" w:rsidRDefault="00580B48" w:rsidP="00EC5004">
      <w:pPr>
        <w:pStyle w:val="ConsPlusTitle"/>
        <w:numPr>
          <w:ilvl w:val="0"/>
          <w:numId w:val="10"/>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lastRenderedPageBreak/>
        <w:t>Приказ Минобрнауки РФ № 885, Министерства просвещения РФ № 390 от 05.08.2020 «О практической подготовке обучающихся»;</w:t>
      </w:r>
    </w:p>
    <w:p w14:paraId="5D6A49A5" w14:textId="77777777" w:rsidR="00580B48" w:rsidRPr="00580B48" w:rsidRDefault="00580B48" w:rsidP="00EC5004">
      <w:pPr>
        <w:pStyle w:val="ConsPlusTitle"/>
        <w:tabs>
          <w:tab w:val="left" w:pos="0"/>
        </w:tabs>
        <w:adjustRightInd/>
        <w:jc w:val="both"/>
        <w:rPr>
          <w:rFonts w:ascii="Times New Roman" w:hAnsi="Times New Roman" w:cs="Times New Roman"/>
          <w:b w:val="0"/>
          <w:sz w:val="24"/>
          <w:szCs w:val="24"/>
        </w:rPr>
      </w:pPr>
      <w:r w:rsidRPr="00580B48">
        <w:rPr>
          <w:rFonts w:ascii="Times New Roman" w:hAnsi="Times New Roman" w:cs="Times New Roman"/>
          <w:b w:val="0"/>
          <w:sz w:val="24"/>
          <w:szCs w:val="24"/>
        </w:rPr>
        <w:t>- Постановление Правительства РФ от 26.12.2017 № 1642 «Об утверждении государственной программы Российской Федерации «Развитие образования»;</w:t>
      </w:r>
    </w:p>
    <w:p w14:paraId="51982AEA" w14:textId="77777777" w:rsidR="00580B48" w:rsidRPr="00580B48" w:rsidRDefault="00580B48" w:rsidP="00EC5004">
      <w:pPr>
        <w:pStyle w:val="ConsPlusTitle"/>
        <w:tabs>
          <w:tab w:val="left" w:pos="0"/>
        </w:tabs>
        <w:adjustRightInd/>
        <w:jc w:val="both"/>
        <w:rPr>
          <w:rFonts w:ascii="Times New Roman" w:hAnsi="Times New Roman" w:cs="Times New Roman"/>
          <w:b w:val="0"/>
          <w:sz w:val="24"/>
          <w:szCs w:val="24"/>
        </w:rPr>
      </w:pPr>
      <w:r w:rsidRPr="00580B48">
        <w:rPr>
          <w:rFonts w:ascii="Times New Roman" w:hAnsi="Times New Roman" w:cs="Times New Roman"/>
          <w:b w:val="0"/>
          <w:sz w:val="24"/>
          <w:szCs w:val="24"/>
        </w:rPr>
        <w:t>- Постановление Правительства РФ от 29.03.2019 № 363 «Об утверждении государственной программы Российской Федерации «Доступная среда»;</w:t>
      </w:r>
    </w:p>
    <w:p w14:paraId="55B32308" w14:textId="77777777" w:rsidR="00580B48" w:rsidRPr="00580B48" w:rsidRDefault="00580B48" w:rsidP="00EC5004">
      <w:pPr>
        <w:pStyle w:val="ConsPlusTitle"/>
        <w:numPr>
          <w:ilvl w:val="0"/>
          <w:numId w:val="11"/>
        </w:numPr>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 xml:space="preserve">Распоряжение Минпросвещения России от 31.03.2021 № Р-74 </w:t>
      </w:r>
      <w:r w:rsidRPr="00580B48">
        <w:rPr>
          <w:rFonts w:ascii="Times New Roman" w:hAnsi="Times New Roman" w:cs="Times New Roman"/>
          <w:b w:val="0"/>
          <w:sz w:val="24"/>
          <w:szCs w:val="24"/>
        </w:rPr>
        <w:br/>
        <w:t>«Об утверждении ведомственной целевой программы «Содействие развитию среднего 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5453C372" w14:textId="77777777" w:rsidR="00580B48" w:rsidRPr="00580B48" w:rsidRDefault="00580B48" w:rsidP="00EC5004">
      <w:pPr>
        <w:pStyle w:val="ConsPlusTitle"/>
        <w:numPr>
          <w:ilvl w:val="0"/>
          <w:numId w:val="11"/>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Распоряжение Минпросвещения России от 01.04.2019 № Р-42 (ред. с изменениями от 01.04.2020) «Об утверждении методических рекомендаций о проведении аттестации с использованием механизма демонстрационного экзамена»;</w:t>
      </w:r>
    </w:p>
    <w:p w14:paraId="2C7DC894" w14:textId="77777777" w:rsidR="00580B48" w:rsidRPr="00580B48" w:rsidRDefault="00580B48" w:rsidP="00EC5004">
      <w:pPr>
        <w:pStyle w:val="ConsPlusTitle"/>
        <w:numPr>
          <w:ilvl w:val="0"/>
          <w:numId w:val="11"/>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Письмо Минпросвещения России от 14.04.2021 № 05-401</w:t>
      </w:r>
      <w:r w:rsidRPr="00580B48">
        <w:rPr>
          <w:rFonts w:ascii="Times New Roman" w:hAnsi="Times New Roman" w:cs="Times New Roman"/>
          <w:b w:val="0"/>
          <w:sz w:val="24"/>
          <w:szCs w:val="24"/>
        </w:rPr>
        <w:br/>
        <w:t xml:space="preserve">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70849946" w14:textId="77777777" w:rsidR="00580B48" w:rsidRPr="00580B48" w:rsidRDefault="00580B48" w:rsidP="00EC5004">
      <w:pPr>
        <w:pStyle w:val="ConsPlusTitle"/>
        <w:numPr>
          <w:ilvl w:val="0"/>
          <w:numId w:val="11"/>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 xml:space="preserve">Письмо Минпросвещения России от 08.04.2021 № 05-369 </w:t>
      </w:r>
      <w:r w:rsidRPr="00580B48">
        <w:rPr>
          <w:rFonts w:ascii="Times New Roman" w:hAnsi="Times New Roman" w:cs="Times New Roman"/>
          <w:b w:val="0"/>
          <w:sz w:val="24"/>
          <w:szCs w:val="24"/>
        </w:rPr>
        <w:br/>
        <w:t>«О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29F90585" w14:textId="77777777" w:rsidR="00580B48" w:rsidRPr="00580B48" w:rsidRDefault="00580B48" w:rsidP="00EC5004">
      <w:pPr>
        <w:pStyle w:val="ConsPlusTitle"/>
        <w:numPr>
          <w:ilvl w:val="0"/>
          <w:numId w:val="11"/>
        </w:numPr>
        <w:tabs>
          <w:tab w:val="left" w:pos="0"/>
        </w:tabs>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Письмо Минпросвещения России от 9 ноября 2022 г. N 05-1999 «О направлении методических рекомендаций по разработке (актуализации) примерных адаптированных образовательных программ среднего профессионального образования»;</w:t>
      </w:r>
    </w:p>
    <w:p w14:paraId="51559928" w14:textId="77777777" w:rsidR="00580B48" w:rsidRPr="00580B48" w:rsidRDefault="00580B48" w:rsidP="00EC5004">
      <w:pPr>
        <w:pStyle w:val="ConsPlusTitle"/>
        <w:numPr>
          <w:ilvl w:val="0"/>
          <w:numId w:val="11"/>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Письмо Рособрнадзора от 26.03.2019 № 04-32 «О соблюдении требований законодательства по обеспечению возможности получения образования инвалидами и лицами с ограниченными возможностями здоровья»;</w:t>
      </w:r>
    </w:p>
    <w:p w14:paraId="5BE16534" w14:textId="77777777" w:rsidR="00580B48" w:rsidRPr="00580B48" w:rsidRDefault="00580B48" w:rsidP="00EC5004">
      <w:pPr>
        <w:pStyle w:val="ConsPlusTitle"/>
        <w:numPr>
          <w:ilvl w:val="0"/>
          <w:numId w:val="11"/>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bCs w:val="0"/>
          <w:sz w:val="24"/>
          <w:szCs w:val="24"/>
        </w:rPr>
        <w:t xml:space="preserve">Письмо Минпросвещения России от 02.03.2022 № 05-249 </w:t>
      </w:r>
      <w:r w:rsidRPr="00580B48">
        <w:rPr>
          <w:rFonts w:ascii="Times New Roman" w:hAnsi="Times New Roman" w:cs="Times New Roman"/>
          <w:b w:val="0"/>
          <w:bCs w:val="0"/>
          <w:sz w:val="24"/>
          <w:szCs w:val="24"/>
        </w:rPr>
        <w:br/>
        <w:t>«О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Минпросвещения России 01.03.2022);</w:t>
      </w:r>
    </w:p>
    <w:p w14:paraId="70F45547" w14:textId="77777777" w:rsidR="00580B48" w:rsidRPr="00580B48" w:rsidRDefault="00580B48" w:rsidP="00EC5004">
      <w:pPr>
        <w:pStyle w:val="a3"/>
        <w:numPr>
          <w:ilvl w:val="0"/>
          <w:numId w:val="11"/>
        </w:numPr>
        <w:tabs>
          <w:tab w:val="left" w:pos="0"/>
        </w:tabs>
        <w:spacing w:after="0" w:line="240" w:lineRule="auto"/>
        <w:ind w:left="0" w:firstLine="0"/>
        <w:jc w:val="both"/>
        <w:rPr>
          <w:rFonts w:ascii="Times New Roman" w:hAnsi="Times New Roman"/>
          <w:bCs/>
          <w:sz w:val="24"/>
          <w:szCs w:val="24"/>
        </w:rPr>
      </w:pPr>
      <w:r w:rsidRPr="00580B48">
        <w:rPr>
          <w:rFonts w:ascii="Times New Roman" w:hAnsi="Times New Roman"/>
          <w:bCs/>
          <w:sz w:val="24"/>
          <w:szCs w:val="24"/>
        </w:rPr>
        <w:t xml:space="preserve">Письмо Федеральной службы по надзору в сфере образования </w:t>
      </w:r>
      <w:r w:rsidRPr="00580B48">
        <w:rPr>
          <w:rFonts w:ascii="Times New Roman" w:hAnsi="Times New Roman"/>
          <w:bCs/>
          <w:sz w:val="24"/>
          <w:szCs w:val="24"/>
        </w:rPr>
        <w:br/>
        <w:t xml:space="preserve">и науки РФ от 14 ноября 2016 г. № 05-616 </w:t>
      </w:r>
      <w:r w:rsidR="00480845">
        <w:rPr>
          <w:rFonts w:ascii="Times New Roman" w:hAnsi="Times New Roman"/>
          <w:bCs/>
          <w:sz w:val="24"/>
          <w:szCs w:val="24"/>
        </w:rPr>
        <w:t>«</w:t>
      </w:r>
      <w:r w:rsidRPr="00580B48">
        <w:rPr>
          <w:rFonts w:ascii="Times New Roman" w:hAnsi="Times New Roman"/>
          <w:bCs/>
          <w:sz w:val="24"/>
          <w:szCs w:val="24"/>
        </w:rPr>
        <w:t>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w:t>
      </w:r>
      <w:r w:rsidRPr="00580B48">
        <w:rPr>
          <w:rFonts w:ascii="Times New Roman" w:hAnsi="Times New Roman"/>
          <w:bCs/>
          <w:sz w:val="24"/>
          <w:szCs w:val="24"/>
        </w:rPr>
        <w:br/>
        <w:t xml:space="preserve"> и создания специальных условий для получения среднего профессионального образования инвалидами и лицами с ограниченными возможностями здоровья</w:t>
      </w:r>
      <w:r w:rsidR="00480845">
        <w:rPr>
          <w:rFonts w:ascii="Times New Roman" w:hAnsi="Times New Roman"/>
          <w:bCs/>
          <w:sz w:val="24"/>
          <w:szCs w:val="24"/>
        </w:rPr>
        <w:t>»</w:t>
      </w:r>
      <w:r w:rsidRPr="00580B48">
        <w:rPr>
          <w:rFonts w:ascii="Times New Roman" w:hAnsi="Times New Roman"/>
          <w:bCs/>
          <w:sz w:val="24"/>
          <w:szCs w:val="24"/>
        </w:rPr>
        <w:t>;</w:t>
      </w:r>
    </w:p>
    <w:p w14:paraId="68787961" w14:textId="77777777" w:rsidR="00580B48" w:rsidRPr="00580B48" w:rsidRDefault="00580B48" w:rsidP="00EC5004">
      <w:pPr>
        <w:pStyle w:val="a3"/>
        <w:numPr>
          <w:ilvl w:val="0"/>
          <w:numId w:val="11"/>
        </w:numPr>
        <w:tabs>
          <w:tab w:val="left" w:pos="0"/>
        </w:tabs>
        <w:spacing w:after="0" w:line="240" w:lineRule="auto"/>
        <w:ind w:left="0" w:firstLine="0"/>
        <w:jc w:val="both"/>
        <w:rPr>
          <w:rFonts w:ascii="Times New Roman" w:hAnsi="Times New Roman"/>
          <w:bCs/>
          <w:sz w:val="24"/>
          <w:szCs w:val="24"/>
        </w:rPr>
      </w:pPr>
      <w:r w:rsidRPr="00580B48">
        <w:rPr>
          <w:rFonts w:ascii="Times New Roman" w:hAnsi="Times New Roman"/>
          <w:bCs/>
          <w:sz w:val="24"/>
          <w:szCs w:val="24"/>
        </w:rPr>
        <w:t xml:space="preserve">Письмо Минпросвещения России от 10.04.2020 № 05-398 </w:t>
      </w:r>
      <w:r w:rsidRPr="00580B48">
        <w:rPr>
          <w:rFonts w:ascii="Times New Roman" w:hAnsi="Times New Roman"/>
          <w:bCs/>
          <w:sz w:val="24"/>
          <w:szCs w:val="24"/>
        </w:rPr>
        <w:br/>
        <w:t>«О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p>
    <w:p w14:paraId="70D5705A" w14:textId="77777777" w:rsidR="00580B48" w:rsidRPr="00580B48" w:rsidRDefault="00580B48" w:rsidP="00EC5004">
      <w:pPr>
        <w:pStyle w:val="ConsPlusTitle"/>
        <w:numPr>
          <w:ilvl w:val="0"/>
          <w:numId w:val="11"/>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 xml:space="preserve">Письмо ФГБУ ФБ МСЭ Минтруда России от 18.01.2022 </w:t>
      </w:r>
      <w:r w:rsidRPr="00580B48">
        <w:rPr>
          <w:rFonts w:ascii="Times New Roman" w:hAnsi="Times New Roman" w:cs="Times New Roman"/>
          <w:b w:val="0"/>
          <w:sz w:val="24"/>
          <w:szCs w:val="24"/>
        </w:rPr>
        <w:br/>
        <w:t xml:space="preserve">№ 1500.ФБ.77/2022 «Обзор положений национальных стандартов ГОСТ Р 52877-2021, ГОСТ Р 53872-2021, ГОСТ Р 53873-2021, ГОСТ Р 54738-2021» (вместе с </w:t>
      </w:r>
      <w:r w:rsidRPr="00580B48">
        <w:rPr>
          <w:rFonts w:ascii="Times New Roman" w:hAnsi="Times New Roman" w:cs="Times New Roman"/>
          <w:b w:val="0"/>
          <w:sz w:val="24"/>
          <w:szCs w:val="24"/>
        </w:rPr>
        <w:lastRenderedPageBreak/>
        <w:t>«Информационным письмом по обзору положений национальных стандартов»);</w:t>
      </w:r>
    </w:p>
    <w:p w14:paraId="47441F09" w14:textId="77777777" w:rsidR="00580B48" w:rsidRPr="00580B48" w:rsidRDefault="00580B48" w:rsidP="00EC5004">
      <w:pPr>
        <w:pStyle w:val="a3"/>
        <w:numPr>
          <w:ilvl w:val="0"/>
          <w:numId w:val="11"/>
        </w:numPr>
        <w:tabs>
          <w:tab w:val="left" w:pos="0"/>
        </w:tabs>
        <w:spacing w:after="0" w:line="240" w:lineRule="auto"/>
        <w:ind w:left="0" w:firstLine="0"/>
        <w:jc w:val="both"/>
        <w:rPr>
          <w:rFonts w:ascii="Times New Roman" w:hAnsi="Times New Roman"/>
          <w:bCs/>
          <w:sz w:val="24"/>
          <w:szCs w:val="24"/>
        </w:rPr>
      </w:pPr>
      <w:r w:rsidRPr="00580B48">
        <w:rPr>
          <w:rFonts w:ascii="Times New Roman" w:hAnsi="Times New Roman"/>
          <w:bCs/>
          <w:sz w:val="24"/>
          <w:szCs w:val="24"/>
        </w:rPr>
        <w:t>Письмо Минобрнауки России от 22.12.2017 № 06-2023</w:t>
      </w:r>
      <w:r w:rsidR="00480845">
        <w:rPr>
          <w:rFonts w:ascii="Times New Roman" w:hAnsi="Times New Roman"/>
          <w:bCs/>
          <w:sz w:val="24"/>
          <w:szCs w:val="24"/>
        </w:rPr>
        <w:t xml:space="preserve"> </w:t>
      </w:r>
      <w:r w:rsidRPr="00580B48">
        <w:rPr>
          <w:rFonts w:ascii="Times New Roman" w:hAnsi="Times New Roman"/>
          <w:bCs/>
          <w:sz w:val="24"/>
          <w:szCs w:val="24"/>
        </w:rPr>
        <w:t>«О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w:t>
      </w:r>
      <w:r w:rsidR="00480845">
        <w:rPr>
          <w:rFonts w:ascii="Times New Roman" w:hAnsi="Times New Roman"/>
          <w:bCs/>
          <w:sz w:val="24"/>
          <w:szCs w:val="24"/>
        </w:rPr>
        <w:t xml:space="preserve"> </w:t>
      </w:r>
      <w:r w:rsidRPr="00580B48">
        <w:rPr>
          <w:rFonts w:ascii="Times New Roman" w:hAnsi="Times New Roman"/>
          <w:bCs/>
          <w:sz w:val="24"/>
          <w:szCs w:val="24"/>
        </w:rPr>
        <w:t xml:space="preserve">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w:t>
      </w:r>
      <w:r w:rsidR="00480845">
        <w:rPr>
          <w:rFonts w:ascii="Times New Roman" w:hAnsi="Times New Roman"/>
          <w:bCs/>
          <w:sz w:val="24"/>
          <w:szCs w:val="24"/>
        </w:rPr>
        <w:t>и</w:t>
      </w:r>
      <w:r w:rsidRPr="00580B48">
        <w:rPr>
          <w:rFonts w:ascii="Times New Roman" w:hAnsi="Times New Roman"/>
          <w:bCs/>
          <w:sz w:val="24"/>
          <w:szCs w:val="24"/>
        </w:rPr>
        <w:t xml:space="preserve"> дистанционных образовательных технологий»);</w:t>
      </w:r>
    </w:p>
    <w:p w14:paraId="1B677D4E" w14:textId="77777777" w:rsidR="00580B48" w:rsidRPr="00580B48" w:rsidRDefault="00580B48" w:rsidP="00EC5004">
      <w:pPr>
        <w:pStyle w:val="a3"/>
        <w:numPr>
          <w:ilvl w:val="0"/>
          <w:numId w:val="11"/>
        </w:numPr>
        <w:spacing w:after="0" w:line="240" w:lineRule="auto"/>
        <w:ind w:left="0" w:firstLine="0"/>
        <w:jc w:val="both"/>
        <w:rPr>
          <w:rFonts w:ascii="Times New Roman" w:hAnsi="Times New Roman"/>
          <w:bCs/>
          <w:sz w:val="24"/>
          <w:szCs w:val="24"/>
        </w:rPr>
      </w:pPr>
      <w:r w:rsidRPr="00580B48">
        <w:rPr>
          <w:rFonts w:ascii="Times New Roman" w:hAnsi="Times New Roman"/>
          <w:bCs/>
          <w:sz w:val="24"/>
          <w:szCs w:val="24"/>
        </w:rPr>
        <w:t xml:space="preserve">Приказ Министерства Просвещения Российской Федерации от 8 апреля 2021 г. № 153 </w:t>
      </w:r>
      <w:r w:rsidRPr="00580B48">
        <w:rPr>
          <w:rFonts w:ascii="Times New Roman" w:hAnsi="Times New Roman"/>
          <w:sz w:val="24"/>
          <w:szCs w:val="24"/>
          <w:shd w:val="clear" w:color="auto" w:fill="FFFFFF"/>
        </w:rPr>
        <w:t>(с изменениями на 9 августа 2022 года</w:t>
      </w:r>
      <w:r w:rsidRPr="00580B48">
        <w:rPr>
          <w:rFonts w:ascii="Times New Roman" w:hAnsi="Times New Roman"/>
          <w:color w:val="444444"/>
          <w:sz w:val="24"/>
          <w:szCs w:val="24"/>
          <w:shd w:val="clear" w:color="auto" w:fill="FFFFFF"/>
        </w:rPr>
        <w:t xml:space="preserve">) </w:t>
      </w:r>
      <w:r w:rsidRPr="00580B48">
        <w:rPr>
          <w:rFonts w:ascii="Times New Roman" w:hAnsi="Times New Roman"/>
          <w:bCs/>
          <w:sz w:val="24"/>
          <w:szCs w:val="24"/>
        </w:rPr>
        <w:t>«Об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образовательных программ среднего профессионального образования»;</w:t>
      </w:r>
    </w:p>
    <w:p w14:paraId="6C3ED56D" w14:textId="77777777" w:rsidR="00580B48" w:rsidRPr="00580B48" w:rsidRDefault="00580B48" w:rsidP="00EC5004">
      <w:pPr>
        <w:pStyle w:val="a3"/>
        <w:widowControl w:val="0"/>
        <w:numPr>
          <w:ilvl w:val="0"/>
          <w:numId w:val="11"/>
        </w:numPr>
        <w:tabs>
          <w:tab w:val="left" w:pos="0"/>
        </w:tabs>
        <w:autoSpaceDE w:val="0"/>
        <w:autoSpaceDN w:val="0"/>
        <w:spacing w:after="0" w:line="240" w:lineRule="auto"/>
        <w:ind w:left="0" w:firstLine="0"/>
        <w:contextualSpacing w:val="0"/>
        <w:jc w:val="both"/>
        <w:rPr>
          <w:rFonts w:ascii="Times New Roman" w:hAnsi="Times New Roman"/>
          <w:color w:val="000000"/>
          <w:sz w:val="24"/>
          <w:szCs w:val="24"/>
        </w:rPr>
      </w:pPr>
      <w:r w:rsidRPr="00580B48">
        <w:rPr>
          <w:rFonts w:ascii="Times New Roman" w:hAnsi="Times New Roman"/>
          <w:color w:val="000000"/>
          <w:sz w:val="24"/>
          <w:szCs w:val="24"/>
        </w:rPr>
        <w:t>Методические рекомендации по разработке профессиональных образовательных программ и дополнительных профессиональных программ с учетом соответствующих профессиональных стандартов Министерства образования и науки Российской Федерации от 22.01.2015г. №ДЛ-1/05вн;</w:t>
      </w:r>
    </w:p>
    <w:p w14:paraId="418EAA5D" w14:textId="77777777" w:rsidR="00580B48" w:rsidRPr="00580B48" w:rsidRDefault="00580B48" w:rsidP="00EC5004">
      <w:pPr>
        <w:pStyle w:val="a3"/>
        <w:widowControl w:val="0"/>
        <w:numPr>
          <w:ilvl w:val="0"/>
          <w:numId w:val="11"/>
        </w:numPr>
        <w:autoSpaceDE w:val="0"/>
        <w:autoSpaceDN w:val="0"/>
        <w:spacing w:after="0" w:line="240" w:lineRule="auto"/>
        <w:ind w:left="0" w:firstLine="0"/>
        <w:contextualSpacing w:val="0"/>
        <w:jc w:val="both"/>
        <w:rPr>
          <w:rFonts w:ascii="Times New Roman" w:hAnsi="Times New Roman"/>
          <w:color w:val="FF0000"/>
          <w:sz w:val="24"/>
          <w:szCs w:val="24"/>
        </w:rPr>
      </w:pPr>
      <w:r w:rsidRPr="00580B48">
        <w:rPr>
          <w:rFonts w:ascii="Times New Roman" w:hAnsi="Times New Roman"/>
          <w:sz w:val="24"/>
          <w:szCs w:val="24"/>
        </w:rPr>
        <w:t xml:space="preserve">Методические рекомендации по разработке и реализации примерных адаптированных образовательных программ среднего профессионального образования / Д.Р. Макеева, Е.А. </w:t>
      </w:r>
      <w:proofErr w:type="spellStart"/>
      <w:r w:rsidRPr="00580B48">
        <w:rPr>
          <w:rFonts w:ascii="Times New Roman" w:hAnsi="Times New Roman"/>
          <w:sz w:val="24"/>
          <w:szCs w:val="24"/>
        </w:rPr>
        <w:t>Канатникова</w:t>
      </w:r>
      <w:proofErr w:type="spellEnd"/>
      <w:r w:rsidRPr="00580B48">
        <w:rPr>
          <w:rFonts w:ascii="Times New Roman" w:hAnsi="Times New Roman"/>
          <w:sz w:val="24"/>
          <w:szCs w:val="24"/>
        </w:rPr>
        <w:t xml:space="preserve">, Е.А. </w:t>
      </w:r>
      <w:proofErr w:type="spellStart"/>
      <w:r w:rsidRPr="00580B48">
        <w:rPr>
          <w:rFonts w:ascii="Times New Roman" w:hAnsi="Times New Roman"/>
          <w:sz w:val="24"/>
          <w:szCs w:val="24"/>
        </w:rPr>
        <w:t>Деникаева</w:t>
      </w:r>
      <w:proofErr w:type="spellEnd"/>
      <w:r w:rsidRPr="00580B48">
        <w:rPr>
          <w:rFonts w:ascii="Times New Roman" w:hAnsi="Times New Roman"/>
          <w:sz w:val="24"/>
          <w:szCs w:val="24"/>
        </w:rPr>
        <w:t>, Е.В. Николаева – М.: ФГБОУ ДПО ИРПО, 2022.</w:t>
      </w:r>
    </w:p>
    <w:p w14:paraId="192A7DB1" w14:textId="77777777" w:rsidR="00580B48" w:rsidRPr="00580B48" w:rsidRDefault="00580B48" w:rsidP="00EC5004">
      <w:pPr>
        <w:pStyle w:val="a3"/>
        <w:widowControl w:val="0"/>
        <w:numPr>
          <w:ilvl w:val="0"/>
          <w:numId w:val="11"/>
        </w:numPr>
        <w:autoSpaceDE w:val="0"/>
        <w:autoSpaceDN w:val="0"/>
        <w:spacing w:after="0" w:line="240" w:lineRule="auto"/>
        <w:ind w:left="0" w:firstLine="0"/>
        <w:contextualSpacing w:val="0"/>
        <w:jc w:val="both"/>
        <w:rPr>
          <w:rFonts w:ascii="Times New Roman" w:hAnsi="Times New Roman"/>
          <w:color w:val="000000"/>
          <w:sz w:val="24"/>
          <w:szCs w:val="24"/>
        </w:rPr>
      </w:pPr>
      <w:r w:rsidRPr="00580B48">
        <w:rPr>
          <w:rFonts w:ascii="Times New Roman" w:hAnsi="Times New Roman"/>
          <w:color w:val="000000"/>
          <w:sz w:val="24"/>
          <w:szCs w:val="24"/>
        </w:rPr>
        <w:t>Методические рекомендации по разработке и реализации адаптированных образовательных программ среднего профессионального образования, утвержденных Департаментом государственной политики в сфере подготовки рабочих кадров и дополнительного профессионального образования Минобрнауки России от 20.04.2015г.№06-830;</w:t>
      </w:r>
    </w:p>
    <w:p w14:paraId="0E24A2DB" w14:textId="77777777" w:rsidR="00580B48" w:rsidRPr="00580B48" w:rsidRDefault="00580B48" w:rsidP="00EC5004">
      <w:pPr>
        <w:pStyle w:val="a3"/>
        <w:widowControl w:val="0"/>
        <w:numPr>
          <w:ilvl w:val="0"/>
          <w:numId w:val="11"/>
        </w:numPr>
        <w:autoSpaceDE w:val="0"/>
        <w:autoSpaceDN w:val="0"/>
        <w:spacing w:after="0" w:line="240" w:lineRule="auto"/>
        <w:ind w:left="0" w:firstLine="0"/>
        <w:contextualSpacing w:val="0"/>
        <w:jc w:val="both"/>
        <w:rPr>
          <w:rFonts w:ascii="Times New Roman" w:hAnsi="Times New Roman"/>
          <w:color w:val="000000"/>
          <w:sz w:val="24"/>
          <w:szCs w:val="24"/>
        </w:rPr>
      </w:pPr>
      <w:r w:rsidRPr="00580B48">
        <w:rPr>
          <w:rFonts w:ascii="Times New Roman" w:hAnsi="Times New Roman"/>
          <w:color w:val="000000"/>
          <w:sz w:val="24"/>
          <w:szCs w:val="24"/>
        </w:rPr>
        <w:t>Письмо Минобрнауки РФ от 18.03.2014 г. № 06-281 «Требования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 Минобрнауки России 26.12.2013 №06-2412вн;</w:t>
      </w:r>
    </w:p>
    <w:p w14:paraId="2E885DD6" w14:textId="77777777" w:rsidR="00580B48" w:rsidRDefault="00580B48" w:rsidP="00480845">
      <w:pPr>
        <w:pStyle w:val="a3"/>
        <w:widowControl w:val="0"/>
        <w:numPr>
          <w:ilvl w:val="0"/>
          <w:numId w:val="11"/>
        </w:numPr>
        <w:autoSpaceDE w:val="0"/>
        <w:autoSpaceDN w:val="0"/>
        <w:spacing w:after="0" w:line="240" w:lineRule="auto"/>
        <w:ind w:left="0" w:firstLine="0"/>
        <w:contextualSpacing w:val="0"/>
        <w:jc w:val="both"/>
        <w:rPr>
          <w:rFonts w:ascii="Times New Roman" w:hAnsi="Times New Roman"/>
          <w:color w:val="000000"/>
          <w:sz w:val="24"/>
          <w:szCs w:val="24"/>
        </w:rPr>
      </w:pPr>
      <w:r w:rsidRPr="00580B48">
        <w:rPr>
          <w:rFonts w:ascii="Times New Roman" w:hAnsi="Times New Roman"/>
          <w:color w:val="000000"/>
          <w:sz w:val="24"/>
          <w:szCs w:val="24"/>
        </w:rPr>
        <w:t>Приказ Министерства труда и социальной защиты Российской Федерации от 12.04.2017г. № 351н «Об утверждении профессионального стандарта «Ассистент» (помощник) по оказанию технической помощи инвалидам и лицам с ограни</w:t>
      </w:r>
      <w:r w:rsidR="00480845">
        <w:rPr>
          <w:rFonts w:ascii="Times New Roman" w:hAnsi="Times New Roman"/>
          <w:color w:val="000000"/>
          <w:sz w:val="24"/>
          <w:szCs w:val="24"/>
        </w:rPr>
        <w:t>ченными возможностями здоровья».</w:t>
      </w:r>
    </w:p>
    <w:p w14:paraId="4084B003" w14:textId="77777777" w:rsidR="00480845" w:rsidRDefault="00480845" w:rsidP="00480845">
      <w:pPr>
        <w:widowControl w:val="0"/>
        <w:autoSpaceDE w:val="0"/>
        <w:autoSpaceDN w:val="0"/>
        <w:spacing w:after="0" w:line="240" w:lineRule="auto"/>
        <w:jc w:val="both"/>
        <w:rPr>
          <w:rFonts w:ascii="Times New Roman" w:hAnsi="Times New Roman"/>
          <w:color w:val="000000"/>
          <w:sz w:val="24"/>
          <w:szCs w:val="24"/>
        </w:rPr>
      </w:pPr>
    </w:p>
    <w:p w14:paraId="3D6131B1" w14:textId="77777777" w:rsidR="00346368" w:rsidRPr="007349B4" w:rsidRDefault="00346368" w:rsidP="005B69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jc w:val="both"/>
        <w:rPr>
          <w:rFonts w:ascii="Times New Roman" w:eastAsia="Times New Roman" w:hAnsi="Times New Roman"/>
          <w:iCs/>
          <w:sz w:val="24"/>
          <w:szCs w:val="24"/>
          <w:lang w:eastAsia="ru-RU"/>
        </w:rPr>
      </w:pPr>
    </w:p>
    <w:p w14:paraId="54BC1B88" w14:textId="77777777" w:rsidR="004B5521" w:rsidRPr="007349B4" w:rsidRDefault="004B5521" w:rsidP="004B5521">
      <w:pPr>
        <w:spacing w:after="0" w:line="240" w:lineRule="auto"/>
        <w:ind w:firstLine="709"/>
        <w:jc w:val="both"/>
        <w:rPr>
          <w:rFonts w:ascii="Times New Roman" w:hAnsi="Times New Roman"/>
          <w:spacing w:val="2"/>
          <w:sz w:val="24"/>
          <w:szCs w:val="24"/>
        </w:rPr>
      </w:pPr>
      <w:r w:rsidRPr="007349B4">
        <w:rPr>
          <w:rFonts w:ascii="Times New Roman" w:hAnsi="Times New Roman"/>
          <w:b/>
          <w:sz w:val="24"/>
          <w:szCs w:val="24"/>
        </w:rPr>
        <w:t>Организация – разработчик</w:t>
      </w:r>
      <w:r w:rsidRPr="007349B4">
        <w:rPr>
          <w:rFonts w:ascii="Times New Roman" w:hAnsi="Times New Roman"/>
          <w:sz w:val="24"/>
          <w:szCs w:val="24"/>
        </w:rPr>
        <w:t xml:space="preserve">: </w:t>
      </w:r>
      <w:r w:rsidRPr="007349B4">
        <w:rPr>
          <w:rFonts w:ascii="Times New Roman" w:eastAsia="Times New Roman" w:hAnsi="Times New Roman"/>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F790E24" w14:textId="77777777" w:rsidR="00515ECF" w:rsidRDefault="00515ECF" w:rsidP="00515ECF">
      <w:pPr>
        <w:rPr>
          <w:rFonts w:ascii="Times New Roman" w:hAnsi="Times New Roman"/>
          <w:b/>
          <w:sz w:val="24"/>
          <w:szCs w:val="24"/>
        </w:rPr>
      </w:pPr>
    </w:p>
    <w:p w14:paraId="72205DD5" w14:textId="77777777" w:rsidR="001A36C8" w:rsidRPr="001A36C8" w:rsidRDefault="001A36C8" w:rsidP="00515ECF">
      <w:pPr>
        <w:rPr>
          <w:rFonts w:ascii="Times New Roman" w:hAnsi="Times New Roman"/>
          <w:sz w:val="24"/>
          <w:szCs w:val="24"/>
        </w:rPr>
      </w:pPr>
      <w:r w:rsidRPr="001A36C8">
        <w:rPr>
          <w:rFonts w:ascii="Times New Roman" w:hAnsi="Times New Roman"/>
          <w:b/>
          <w:sz w:val="24"/>
          <w:szCs w:val="24"/>
        </w:rPr>
        <w:t>Рассмотрено и утверждено</w:t>
      </w:r>
    </w:p>
    <w:p w14:paraId="5EBC9DA7" w14:textId="77777777" w:rsidR="001A36C8" w:rsidRPr="001A36C8" w:rsidRDefault="001A36C8" w:rsidP="001A36C8">
      <w:pPr>
        <w:pStyle w:val="ad"/>
        <w:ind w:firstLine="709"/>
        <w:jc w:val="left"/>
        <w:rPr>
          <w:rFonts w:ascii="Times New Roman" w:hAnsi="Times New Roman"/>
          <w:b/>
          <w:sz w:val="24"/>
          <w:szCs w:val="24"/>
        </w:rPr>
      </w:pPr>
      <w:r w:rsidRPr="001A36C8">
        <w:rPr>
          <w:rFonts w:ascii="Times New Roman" w:hAnsi="Times New Roman"/>
          <w:b/>
          <w:sz w:val="24"/>
          <w:szCs w:val="24"/>
        </w:rPr>
        <w:t>Протоколом педагогического совета</w:t>
      </w:r>
    </w:p>
    <w:p w14:paraId="04F8F174" w14:textId="77777777" w:rsidR="001A36C8" w:rsidRPr="001A36C8" w:rsidRDefault="001A36C8" w:rsidP="001A36C8">
      <w:pPr>
        <w:pStyle w:val="ad"/>
        <w:ind w:firstLine="709"/>
        <w:jc w:val="left"/>
        <w:rPr>
          <w:rFonts w:ascii="Times New Roman" w:hAnsi="Times New Roman"/>
          <w:b/>
          <w:sz w:val="24"/>
          <w:szCs w:val="24"/>
        </w:rPr>
      </w:pPr>
      <w:r w:rsidRPr="001A36C8">
        <w:rPr>
          <w:rFonts w:ascii="Times New Roman" w:hAnsi="Times New Roman"/>
          <w:b/>
          <w:sz w:val="24"/>
          <w:szCs w:val="24"/>
        </w:rPr>
        <w:t>ГБПОУ «ВАТТ-ККК»</w:t>
      </w:r>
    </w:p>
    <w:p w14:paraId="5D53A430" w14:textId="77777777" w:rsidR="001A36C8" w:rsidRPr="001A36C8" w:rsidRDefault="001A36C8" w:rsidP="001A36C8">
      <w:pPr>
        <w:pStyle w:val="ad"/>
        <w:ind w:firstLine="709"/>
        <w:jc w:val="left"/>
        <w:rPr>
          <w:rFonts w:ascii="Times New Roman" w:hAnsi="Times New Roman"/>
          <w:b/>
          <w:sz w:val="24"/>
          <w:szCs w:val="24"/>
        </w:rPr>
      </w:pPr>
      <w:r w:rsidRPr="001A36C8">
        <w:rPr>
          <w:rFonts w:ascii="Times New Roman" w:hAnsi="Times New Roman"/>
          <w:b/>
          <w:sz w:val="24"/>
          <w:szCs w:val="24"/>
        </w:rPr>
        <w:t>Протокол № 6 от 30.06.2025г.</w:t>
      </w:r>
    </w:p>
    <w:p w14:paraId="6CCEB65A" w14:textId="77777777" w:rsidR="001A36C8" w:rsidRPr="001A36C8" w:rsidRDefault="001A36C8" w:rsidP="001A36C8">
      <w:pPr>
        <w:pStyle w:val="ad"/>
        <w:ind w:firstLine="709"/>
        <w:jc w:val="left"/>
        <w:rPr>
          <w:rFonts w:ascii="Times New Roman" w:hAnsi="Times New Roman"/>
          <w:b/>
          <w:sz w:val="24"/>
          <w:szCs w:val="24"/>
        </w:rPr>
      </w:pPr>
    </w:p>
    <w:p w14:paraId="513690A2" w14:textId="77777777" w:rsidR="001A36C8" w:rsidRPr="001A36C8" w:rsidRDefault="001A36C8" w:rsidP="001A36C8">
      <w:pPr>
        <w:pStyle w:val="ad"/>
        <w:ind w:firstLine="709"/>
        <w:jc w:val="left"/>
        <w:rPr>
          <w:rFonts w:ascii="Times New Roman" w:hAnsi="Times New Roman"/>
          <w:b/>
          <w:sz w:val="24"/>
          <w:szCs w:val="24"/>
        </w:rPr>
      </w:pPr>
      <w:proofErr w:type="gramStart"/>
      <w:r w:rsidRPr="001A36C8">
        <w:rPr>
          <w:rFonts w:ascii="Times New Roman" w:hAnsi="Times New Roman"/>
          <w:sz w:val="24"/>
          <w:szCs w:val="24"/>
        </w:rPr>
        <w:t xml:space="preserve">Разработчик:  </w:t>
      </w:r>
      <w:r w:rsidRPr="001A36C8">
        <w:rPr>
          <w:rFonts w:ascii="Times New Roman" w:hAnsi="Times New Roman"/>
          <w:color w:val="000000"/>
          <w:sz w:val="24"/>
          <w:szCs w:val="24"/>
        </w:rPr>
        <w:t>Болдарева</w:t>
      </w:r>
      <w:proofErr w:type="gramEnd"/>
      <w:r w:rsidRPr="001A36C8">
        <w:rPr>
          <w:rFonts w:ascii="Times New Roman" w:hAnsi="Times New Roman"/>
          <w:color w:val="000000"/>
          <w:sz w:val="24"/>
          <w:szCs w:val="24"/>
        </w:rPr>
        <w:t xml:space="preserve"> А.В., преподаватель высшей категории</w:t>
      </w:r>
    </w:p>
    <w:p w14:paraId="35576D18" w14:textId="77777777" w:rsidR="003D57C2" w:rsidRPr="00BB1D7D" w:rsidRDefault="003D57C2" w:rsidP="005B6958">
      <w:pPr>
        <w:jc w:val="center"/>
        <w:rPr>
          <w:rFonts w:ascii="Times New Roman" w:hAnsi="Times New Roman"/>
          <w:b/>
          <w:sz w:val="24"/>
          <w:szCs w:val="24"/>
        </w:rPr>
      </w:pPr>
      <w:r w:rsidRPr="00BB1D7D">
        <w:rPr>
          <w:rFonts w:ascii="Times New Roman" w:hAnsi="Times New Roman"/>
          <w:b/>
          <w:sz w:val="24"/>
          <w:szCs w:val="24"/>
        </w:rPr>
        <w:lastRenderedPageBreak/>
        <w:t>СОДЕРЖАНИЕ</w:t>
      </w:r>
    </w:p>
    <w:p w14:paraId="76010E2D" w14:textId="77777777" w:rsidR="003D57C2" w:rsidRPr="003D57C2" w:rsidRDefault="003D57C2" w:rsidP="003D57C2">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3D57C2" w:rsidRPr="003D57C2" w14:paraId="2389045D" w14:textId="77777777" w:rsidTr="00D00EC1">
        <w:tc>
          <w:tcPr>
            <w:tcW w:w="7501" w:type="dxa"/>
          </w:tcPr>
          <w:p w14:paraId="2189DA19" w14:textId="77777777" w:rsidR="003D57C2" w:rsidRPr="003D57C2" w:rsidRDefault="004B5521" w:rsidP="009B3789">
            <w:pPr>
              <w:numPr>
                <w:ilvl w:val="0"/>
                <w:numId w:val="4"/>
              </w:numPr>
              <w:suppressAutoHyphens/>
              <w:rPr>
                <w:rFonts w:ascii="Times New Roman" w:hAnsi="Times New Roman"/>
                <w:b/>
                <w:sz w:val="24"/>
                <w:szCs w:val="24"/>
              </w:rPr>
            </w:pPr>
            <w:r>
              <w:rPr>
                <w:rFonts w:ascii="Times New Roman" w:hAnsi="Times New Roman"/>
                <w:b/>
                <w:sz w:val="24"/>
                <w:szCs w:val="24"/>
              </w:rPr>
              <w:t>ПАСПРРТ</w:t>
            </w:r>
            <w:r w:rsidR="003D57C2" w:rsidRPr="003D57C2">
              <w:rPr>
                <w:rFonts w:ascii="Times New Roman" w:hAnsi="Times New Roman"/>
                <w:b/>
                <w:sz w:val="24"/>
                <w:szCs w:val="24"/>
              </w:rPr>
              <w:t xml:space="preserve"> РАБОЧЕЙ ПРОГРАММЫ УЧЕБНОЙ ДИСЦИПЛИНЫ ………………………</w:t>
            </w:r>
            <w:proofErr w:type="gramStart"/>
            <w:r w:rsidR="003D57C2" w:rsidRPr="003D57C2">
              <w:rPr>
                <w:rFonts w:ascii="Times New Roman" w:hAnsi="Times New Roman"/>
                <w:b/>
                <w:sz w:val="24"/>
                <w:szCs w:val="24"/>
              </w:rPr>
              <w:t>…….</w:t>
            </w:r>
            <w:proofErr w:type="gramEnd"/>
            <w:r w:rsidR="003D57C2" w:rsidRPr="003D57C2">
              <w:rPr>
                <w:rFonts w:ascii="Times New Roman" w:hAnsi="Times New Roman"/>
                <w:b/>
                <w:sz w:val="24"/>
                <w:szCs w:val="24"/>
              </w:rPr>
              <w:t>.стр.</w:t>
            </w:r>
          </w:p>
        </w:tc>
        <w:tc>
          <w:tcPr>
            <w:tcW w:w="1854" w:type="dxa"/>
          </w:tcPr>
          <w:p w14:paraId="4080AD66" w14:textId="77777777" w:rsidR="003D57C2" w:rsidRPr="003D57C2" w:rsidRDefault="003D57C2" w:rsidP="00D00EC1">
            <w:pPr>
              <w:rPr>
                <w:rFonts w:ascii="Times New Roman" w:hAnsi="Times New Roman"/>
                <w:b/>
                <w:sz w:val="24"/>
                <w:szCs w:val="24"/>
              </w:rPr>
            </w:pPr>
          </w:p>
        </w:tc>
      </w:tr>
      <w:tr w:rsidR="003D57C2" w:rsidRPr="003D57C2" w14:paraId="14A2286E" w14:textId="77777777" w:rsidTr="00D00EC1">
        <w:tc>
          <w:tcPr>
            <w:tcW w:w="7501" w:type="dxa"/>
          </w:tcPr>
          <w:p w14:paraId="5A792340" w14:textId="77777777" w:rsidR="003D57C2" w:rsidRPr="003D57C2" w:rsidRDefault="003D57C2" w:rsidP="009B3789">
            <w:pPr>
              <w:numPr>
                <w:ilvl w:val="0"/>
                <w:numId w:val="4"/>
              </w:numPr>
              <w:suppressAutoHyphens/>
              <w:rPr>
                <w:rFonts w:ascii="Times New Roman" w:hAnsi="Times New Roman"/>
                <w:b/>
                <w:sz w:val="24"/>
                <w:szCs w:val="24"/>
              </w:rPr>
            </w:pPr>
            <w:r w:rsidRPr="003D57C2">
              <w:rPr>
                <w:rFonts w:ascii="Times New Roman" w:hAnsi="Times New Roman"/>
                <w:b/>
                <w:sz w:val="24"/>
                <w:szCs w:val="24"/>
              </w:rPr>
              <w:t>СТРУКТУРА И СОДЕРЖАНИЕ УЧЕБНОЙ ДИСЦИПЛИНЫ………………………………………</w:t>
            </w:r>
            <w:proofErr w:type="gramStart"/>
            <w:r w:rsidRPr="003D57C2">
              <w:rPr>
                <w:rFonts w:ascii="Times New Roman" w:hAnsi="Times New Roman"/>
                <w:b/>
                <w:sz w:val="24"/>
                <w:szCs w:val="24"/>
              </w:rPr>
              <w:t>…….</w:t>
            </w:r>
            <w:proofErr w:type="gramEnd"/>
            <w:r w:rsidRPr="003D57C2">
              <w:rPr>
                <w:rFonts w:ascii="Times New Roman" w:hAnsi="Times New Roman"/>
                <w:b/>
                <w:sz w:val="24"/>
                <w:szCs w:val="24"/>
              </w:rPr>
              <w:t>стр.</w:t>
            </w:r>
          </w:p>
          <w:p w14:paraId="744A2251" w14:textId="77777777" w:rsidR="003D57C2" w:rsidRPr="003D57C2" w:rsidRDefault="003D57C2" w:rsidP="009B3789">
            <w:pPr>
              <w:numPr>
                <w:ilvl w:val="0"/>
                <w:numId w:val="4"/>
              </w:numPr>
              <w:suppressAutoHyphens/>
              <w:rPr>
                <w:rFonts w:ascii="Times New Roman" w:hAnsi="Times New Roman"/>
                <w:b/>
                <w:sz w:val="24"/>
                <w:szCs w:val="24"/>
              </w:rPr>
            </w:pPr>
            <w:r w:rsidRPr="003D57C2">
              <w:rPr>
                <w:rFonts w:ascii="Times New Roman" w:hAnsi="Times New Roman"/>
                <w:b/>
                <w:sz w:val="24"/>
                <w:szCs w:val="24"/>
              </w:rPr>
              <w:t xml:space="preserve">УСЛОВИЯ РЕАЛИЗАЦИИ РАБОЧЕЙ ПРОГРАММЫ УЧЕБНОЙ </w:t>
            </w:r>
            <w:proofErr w:type="gramStart"/>
            <w:r w:rsidRPr="003D57C2">
              <w:rPr>
                <w:rFonts w:ascii="Times New Roman" w:hAnsi="Times New Roman"/>
                <w:b/>
                <w:sz w:val="24"/>
                <w:szCs w:val="24"/>
              </w:rPr>
              <w:t>ДИСЦИПЛИНЫ….</w:t>
            </w:r>
            <w:proofErr w:type="gramEnd"/>
            <w:r w:rsidRPr="003D57C2">
              <w:rPr>
                <w:rFonts w:ascii="Times New Roman" w:hAnsi="Times New Roman"/>
                <w:b/>
                <w:sz w:val="24"/>
                <w:szCs w:val="24"/>
              </w:rPr>
              <w:t>.……………………</w:t>
            </w:r>
            <w:proofErr w:type="gramStart"/>
            <w:r w:rsidRPr="003D57C2">
              <w:rPr>
                <w:rFonts w:ascii="Times New Roman" w:hAnsi="Times New Roman"/>
                <w:b/>
                <w:sz w:val="24"/>
                <w:szCs w:val="24"/>
              </w:rPr>
              <w:t>…….</w:t>
            </w:r>
            <w:proofErr w:type="gramEnd"/>
            <w:r w:rsidRPr="003D57C2">
              <w:rPr>
                <w:rFonts w:ascii="Times New Roman" w:hAnsi="Times New Roman"/>
                <w:b/>
                <w:sz w:val="24"/>
                <w:szCs w:val="24"/>
              </w:rPr>
              <w:t>стр.</w:t>
            </w:r>
          </w:p>
        </w:tc>
        <w:tc>
          <w:tcPr>
            <w:tcW w:w="1854" w:type="dxa"/>
          </w:tcPr>
          <w:p w14:paraId="5B1375FC" w14:textId="77777777" w:rsidR="003D57C2" w:rsidRPr="003D57C2" w:rsidRDefault="003D57C2" w:rsidP="00D00EC1">
            <w:pPr>
              <w:ind w:left="644"/>
              <w:rPr>
                <w:rFonts w:ascii="Times New Roman" w:hAnsi="Times New Roman"/>
                <w:b/>
                <w:sz w:val="24"/>
                <w:szCs w:val="24"/>
              </w:rPr>
            </w:pPr>
          </w:p>
        </w:tc>
      </w:tr>
      <w:tr w:rsidR="003D57C2" w:rsidRPr="003D57C2" w14:paraId="70F9ADF7" w14:textId="77777777" w:rsidTr="00D00EC1">
        <w:tc>
          <w:tcPr>
            <w:tcW w:w="7501" w:type="dxa"/>
          </w:tcPr>
          <w:p w14:paraId="2BF5BC4F" w14:textId="77777777" w:rsidR="003D57C2" w:rsidRPr="003D57C2" w:rsidRDefault="003D57C2" w:rsidP="009B3789">
            <w:pPr>
              <w:numPr>
                <w:ilvl w:val="0"/>
                <w:numId w:val="4"/>
              </w:numPr>
              <w:suppressAutoHyphens/>
              <w:rPr>
                <w:rFonts w:ascii="Times New Roman" w:hAnsi="Times New Roman"/>
                <w:b/>
                <w:sz w:val="24"/>
                <w:szCs w:val="24"/>
              </w:rPr>
            </w:pPr>
            <w:r w:rsidRPr="003D57C2">
              <w:rPr>
                <w:rFonts w:ascii="Times New Roman" w:hAnsi="Times New Roman"/>
                <w:b/>
                <w:sz w:val="24"/>
                <w:szCs w:val="24"/>
              </w:rPr>
              <w:t>КОНТРОЛЬ И ОЦЕНКА РЕЗУЛЬТАТОВ ОСВОЕНИЯ УЧЕБНОЙ ДИСЦИПЛИНЫ………………………</w:t>
            </w:r>
            <w:proofErr w:type="gramStart"/>
            <w:r w:rsidRPr="003D57C2">
              <w:rPr>
                <w:rFonts w:ascii="Times New Roman" w:hAnsi="Times New Roman"/>
                <w:b/>
                <w:sz w:val="24"/>
                <w:szCs w:val="24"/>
              </w:rPr>
              <w:t>…….</w:t>
            </w:r>
            <w:proofErr w:type="gramEnd"/>
            <w:r w:rsidRPr="003D57C2">
              <w:rPr>
                <w:rFonts w:ascii="Times New Roman" w:hAnsi="Times New Roman"/>
                <w:b/>
                <w:sz w:val="24"/>
                <w:szCs w:val="24"/>
              </w:rPr>
              <w:t>.стр.</w:t>
            </w:r>
          </w:p>
          <w:p w14:paraId="0D45ECF5" w14:textId="77777777" w:rsidR="003D57C2" w:rsidRPr="003D57C2" w:rsidRDefault="003D57C2" w:rsidP="00D00EC1">
            <w:pPr>
              <w:suppressAutoHyphens/>
              <w:rPr>
                <w:rFonts w:ascii="Times New Roman" w:hAnsi="Times New Roman"/>
                <w:b/>
                <w:sz w:val="24"/>
                <w:szCs w:val="24"/>
              </w:rPr>
            </w:pPr>
          </w:p>
        </w:tc>
        <w:tc>
          <w:tcPr>
            <w:tcW w:w="1854" w:type="dxa"/>
          </w:tcPr>
          <w:p w14:paraId="4EA026B4" w14:textId="77777777" w:rsidR="003D57C2" w:rsidRPr="003D57C2" w:rsidRDefault="003D57C2" w:rsidP="00D00EC1">
            <w:pPr>
              <w:rPr>
                <w:rFonts w:ascii="Times New Roman" w:hAnsi="Times New Roman"/>
                <w:b/>
                <w:sz w:val="24"/>
                <w:szCs w:val="24"/>
              </w:rPr>
            </w:pPr>
          </w:p>
        </w:tc>
      </w:tr>
    </w:tbl>
    <w:p w14:paraId="3593D01F" w14:textId="77777777" w:rsidR="003D57C2" w:rsidRDefault="003D57C2" w:rsidP="00E333D2">
      <w:pPr>
        <w:pStyle w:val="TableParagraph"/>
        <w:jc w:val="center"/>
        <w:rPr>
          <w:b/>
          <w:sz w:val="24"/>
          <w:szCs w:val="24"/>
        </w:rPr>
      </w:pPr>
    </w:p>
    <w:p w14:paraId="02A4049D" w14:textId="77777777" w:rsidR="003D57C2" w:rsidRDefault="003D57C2" w:rsidP="00E333D2">
      <w:pPr>
        <w:pStyle w:val="TableParagraph"/>
        <w:jc w:val="center"/>
        <w:rPr>
          <w:b/>
          <w:sz w:val="24"/>
          <w:szCs w:val="24"/>
        </w:rPr>
      </w:pPr>
    </w:p>
    <w:p w14:paraId="6951BC38" w14:textId="77777777" w:rsidR="003D57C2" w:rsidRDefault="003D57C2" w:rsidP="00E333D2">
      <w:pPr>
        <w:pStyle w:val="TableParagraph"/>
        <w:jc w:val="center"/>
        <w:rPr>
          <w:b/>
          <w:sz w:val="24"/>
          <w:szCs w:val="24"/>
        </w:rPr>
      </w:pPr>
    </w:p>
    <w:p w14:paraId="7FAEB198" w14:textId="77777777" w:rsidR="003D57C2" w:rsidRDefault="003D57C2" w:rsidP="00E333D2">
      <w:pPr>
        <w:pStyle w:val="TableParagraph"/>
        <w:jc w:val="center"/>
        <w:rPr>
          <w:b/>
          <w:sz w:val="24"/>
          <w:szCs w:val="24"/>
        </w:rPr>
      </w:pPr>
    </w:p>
    <w:p w14:paraId="6BE011B9" w14:textId="77777777" w:rsidR="003D57C2" w:rsidRDefault="003D57C2" w:rsidP="00E333D2">
      <w:pPr>
        <w:pStyle w:val="TableParagraph"/>
        <w:jc w:val="center"/>
        <w:rPr>
          <w:b/>
          <w:sz w:val="24"/>
          <w:szCs w:val="24"/>
        </w:rPr>
      </w:pPr>
    </w:p>
    <w:p w14:paraId="0E14C9A4" w14:textId="77777777" w:rsidR="003D57C2" w:rsidRDefault="003D57C2" w:rsidP="00E333D2">
      <w:pPr>
        <w:pStyle w:val="TableParagraph"/>
        <w:jc w:val="center"/>
        <w:rPr>
          <w:b/>
          <w:sz w:val="24"/>
          <w:szCs w:val="24"/>
        </w:rPr>
      </w:pPr>
    </w:p>
    <w:p w14:paraId="4E884D8D" w14:textId="77777777" w:rsidR="003D57C2" w:rsidRDefault="003D57C2" w:rsidP="00E333D2">
      <w:pPr>
        <w:pStyle w:val="TableParagraph"/>
        <w:jc w:val="center"/>
        <w:rPr>
          <w:b/>
          <w:sz w:val="24"/>
          <w:szCs w:val="24"/>
        </w:rPr>
      </w:pPr>
    </w:p>
    <w:p w14:paraId="5E14042B" w14:textId="77777777" w:rsidR="003D57C2" w:rsidRDefault="003D57C2" w:rsidP="00E333D2">
      <w:pPr>
        <w:pStyle w:val="TableParagraph"/>
        <w:jc w:val="center"/>
        <w:rPr>
          <w:b/>
          <w:sz w:val="24"/>
          <w:szCs w:val="24"/>
        </w:rPr>
      </w:pPr>
    </w:p>
    <w:p w14:paraId="40F0DFAE" w14:textId="77777777" w:rsidR="003D57C2" w:rsidRDefault="003D57C2" w:rsidP="00E333D2">
      <w:pPr>
        <w:pStyle w:val="TableParagraph"/>
        <w:jc w:val="center"/>
        <w:rPr>
          <w:b/>
          <w:sz w:val="24"/>
          <w:szCs w:val="24"/>
        </w:rPr>
      </w:pPr>
    </w:p>
    <w:p w14:paraId="73C1EBED" w14:textId="77777777" w:rsidR="003D57C2" w:rsidRDefault="003D57C2" w:rsidP="00E333D2">
      <w:pPr>
        <w:pStyle w:val="TableParagraph"/>
        <w:jc w:val="center"/>
        <w:rPr>
          <w:b/>
          <w:sz w:val="24"/>
          <w:szCs w:val="24"/>
        </w:rPr>
      </w:pPr>
    </w:p>
    <w:p w14:paraId="7184DB81" w14:textId="77777777" w:rsidR="003D57C2" w:rsidRDefault="003D57C2" w:rsidP="00E333D2">
      <w:pPr>
        <w:pStyle w:val="TableParagraph"/>
        <w:jc w:val="center"/>
        <w:rPr>
          <w:b/>
          <w:sz w:val="24"/>
          <w:szCs w:val="24"/>
        </w:rPr>
      </w:pPr>
    </w:p>
    <w:p w14:paraId="10E5E02C" w14:textId="77777777" w:rsidR="003D57C2" w:rsidRDefault="003D57C2" w:rsidP="00E333D2">
      <w:pPr>
        <w:pStyle w:val="TableParagraph"/>
        <w:jc w:val="center"/>
        <w:rPr>
          <w:b/>
          <w:sz w:val="24"/>
          <w:szCs w:val="24"/>
        </w:rPr>
      </w:pPr>
    </w:p>
    <w:p w14:paraId="5DD5B8A5" w14:textId="77777777" w:rsidR="003D57C2" w:rsidRDefault="003D57C2" w:rsidP="00E333D2">
      <w:pPr>
        <w:pStyle w:val="TableParagraph"/>
        <w:jc w:val="center"/>
        <w:rPr>
          <w:b/>
          <w:sz w:val="24"/>
          <w:szCs w:val="24"/>
        </w:rPr>
      </w:pPr>
    </w:p>
    <w:p w14:paraId="6B1988C6" w14:textId="77777777" w:rsidR="003D57C2" w:rsidRDefault="003D57C2" w:rsidP="00E333D2">
      <w:pPr>
        <w:pStyle w:val="TableParagraph"/>
        <w:jc w:val="center"/>
        <w:rPr>
          <w:b/>
          <w:sz w:val="24"/>
          <w:szCs w:val="24"/>
        </w:rPr>
      </w:pPr>
    </w:p>
    <w:p w14:paraId="4DA11747" w14:textId="77777777" w:rsidR="003D57C2" w:rsidRDefault="003D57C2" w:rsidP="00E333D2">
      <w:pPr>
        <w:pStyle w:val="TableParagraph"/>
        <w:jc w:val="center"/>
        <w:rPr>
          <w:b/>
          <w:sz w:val="24"/>
          <w:szCs w:val="24"/>
        </w:rPr>
      </w:pPr>
    </w:p>
    <w:p w14:paraId="3806E8AB" w14:textId="77777777" w:rsidR="003D57C2" w:rsidRDefault="003D57C2" w:rsidP="00E333D2">
      <w:pPr>
        <w:pStyle w:val="TableParagraph"/>
        <w:jc w:val="center"/>
        <w:rPr>
          <w:b/>
          <w:sz w:val="24"/>
          <w:szCs w:val="24"/>
        </w:rPr>
      </w:pPr>
    </w:p>
    <w:p w14:paraId="7C18B4D8" w14:textId="77777777" w:rsidR="003D57C2" w:rsidRDefault="003D57C2" w:rsidP="00E333D2">
      <w:pPr>
        <w:pStyle w:val="TableParagraph"/>
        <w:jc w:val="center"/>
        <w:rPr>
          <w:b/>
          <w:sz w:val="24"/>
          <w:szCs w:val="24"/>
        </w:rPr>
      </w:pPr>
    </w:p>
    <w:p w14:paraId="5ADEC2AB" w14:textId="77777777" w:rsidR="003D57C2" w:rsidRDefault="003D57C2" w:rsidP="00E333D2">
      <w:pPr>
        <w:pStyle w:val="TableParagraph"/>
        <w:jc w:val="center"/>
        <w:rPr>
          <w:b/>
          <w:sz w:val="24"/>
          <w:szCs w:val="24"/>
        </w:rPr>
      </w:pPr>
    </w:p>
    <w:p w14:paraId="2EDF123C" w14:textId="77777777" w:rsidR="003D57C2" w:rsidRDefault="003D57C2" w:rsidP="00E333D2">
      <w:pPr>
        <w:pStyle w:val="TableParagraph"/>
        <w:jc w:val="center"/>
        <w:rPr>
          <w:b/>
          <w:sz w:val="24"/>
          <w:szCs w:val="24"/>
        </w:rPr>
      </w:pPr>
    </w:p>
    <w:p w14:paraId="3ECB41CB" w14:textId="77777777" w:rsidR="003D57C2" w:rsidRDefault="003D57C2" w:rsidP="00E333D2">
      <w:pPr>
        <w:pStyle w:val="TableParagraph"/>
        <w:jc w:val="center"/>
        <w:rPr>
          <w:b/>
          <w:sz w:val="24"/>
          <w:szCs w:val="24"/>
        </w:rPr>
      </w:pPr>
    </w:p>
    <w:p w14:paraId="16A7D2DA" w14:textId="77777777" w:rsidR="003D57C2" w:rsidRDefault="003D57C2" w:rsidP="00E333D2">
      <w:pPr>
        <w:pStyle w:val="TableParagraph"/>
        <w:jc w:val="center"/>
        <w:rPr>
          <w:b/>
          <w:sz w:val="24"/>
          <w:szCs w:val="24"/>
        </w:rPr>
      </w:pPr>
    </w:p>
    <w:p w14:paraId="3F50C153" w14:textId="77777777" w:rsidR="003D57C2" w:rsidRDefault="003D57C2" w:rsidP="00E333D2">
      <w:pPr>
        <w:pStyle w:val="TableParagraph"/>
        <w:jc w:val="center"/>
        <w:rPr>
          <w:b/>
          <w:sz w:val="24"/>
          <w:szCs w:val="24"/>
        </w:rPr>
      </w:pPr>
    </w:p>
    <w:p w14:paraId="1815559C" w14:textId="77777777" w:rsidR="005B6958" w:rsidRDefault="005B6958" w:rsidP="00E333D2">
      <w:pPr>
        <w:pStyle w:val="TableParagraph"/>
        <w:jc w:val="center"/>
        <w:rPr>
          <w:b/>
          <w:sz w:val="24"/>
          <w:szCs w:val="24"/>
        </w:rPr>
      </w:pPr>
    </w:p>
    <w:p w14:paraId="05820DF4" w14:textId="77777777" w:rsidR="005B6958" w:rsidRDefault="005B6958" w:rsidP="00E333D2">
      <w:pPr>
        <w:pStyle w:val="TableParagraph"/>
        <w:jc w:val="center"/>
        <w:rPr>
          <w:b/>
          <w:sz w:val="24"/>
          <w:szCs w:val="24"/>
        </w:rPr>
      </w:pPr>
    </w:p>
    <w:p w14:paraId="695DF9AB" w14:textId="77777777" w:rsidR="005B6958" w:rsidRDefault="005B6958" w:rsidP="00E333D2">
      <w:pPr>
        <w:pStyle w:val="TableParagraph"/>
        <w:jc w:val="center"/>
        <w:rPr>
          <w:b/>
          <w:sz w:val="24"/>
          <w:szCs w:val="24"/>
        </w:rPr>
      </w:pPr>
    </w:p>
    <w:p w14:paraId="553FFF85" w14:textId="77777777" w:rsidR="005B6958" w:rsidRDefault="005B6958" w:rsidP="00E333D2">
      <w:pPr>
        <w:pStyle w:val="TableParagraph"/>
        <w:jc w:val="center"/>
        <w:rPr>
          <w:b/>
          <w:sz w:val="24"/>
          <w:szCs w:val="24"/>
        </w:rPr>
      </w:pPr>
    </w:p>
    <w:p w14:paraId="133A6876" w14:textId="77777777" w:rsidR="005B6958" w:rsidRDefault="005B6958" w:rsidP="00E333D2">
      <w:pPr>
        <w:pStyle w:val="TableParagraph"/>
        <w:jc w:val="center"/>
        <w:rPr>
          <w:b/>
          <w:sz w:val="24"/>
          <w:szCs w:val="24"/>
        </w:rPr>
      </w:pPr>
    </w:p>
    <w:p w14:paraId="42C633DC" w14:textId="77777777" w:rsidR="005B6958" w:rsidRDefault="005B6958" w:rsidP="00E333D2">
      <w:pPr>
        <w:pStyle w:val="TableParagraph"/>
        <w:jc w:val="center"/>
        <w:rPr>
          <w:b/>
          <w:sz w:val="24"/>
          <w:szCs w:val="24"/>
        </w:rPr>
      </w:pPr>
    </w:p>
    <w:p w14:paraId="48C05337" w14:textId="77777777" w:rsidR="005B6958" w:rsidRDefault="005B6958" w:rsidP="00E333D2">
      <w:pPr>
        <w:pStyle w:val="TableParagraph"/>
        <w:jc w:val="center"/>
        <w:rPr>
          <w:b/>
          <w:sz w:val="24"/>
          <w:szCs w:val="24"/>
        </w:rPr>
      </w:pPr>
    </w:p>
    <w:p w14:paraId="15454C16" w14:textId="77777777" w:rsidR="005B6958" w:rsidRDefault="005B6958" w:rsidP="00E333D2">
      <w:pPr>
        <w:pStyle w:val="TableParagraph"/>
        <w:jc w:val="center"/>
        <w:rPr>
          <w:b/>
          <w:sz w:val="24"/>
          <w:szCs w:val="24"/>
        </w:rPr>
      </w:pPr>
    </w:p>
    <w:p w14:paraId="1E849913" w14:textId="77777777" w:rsidR="003D57C2" w:rsidRDefault="003D57C2" w:rsidP="00E333D2">
      <w:pPr>
        <w:pStyle w:val="TableParagraph"/>
        <w:jc w:val="center"/>
        <w:rPr>
          <w:b/>
          <w:sz w:val="24"/>
          <w:szCs w:val="24"/>
        </w:rPr>
      </w:pPr>
    </w:p>
    <w:p w14:paraId="5FF12067" w14:textId="77777777" w:rsidR="003D57C2" w:rsidRDefault="003D57C2" w:rsidP="00E333D2">
      <w:pPr>
        <w:pStyle w:val="TableParagraph"/>
        <w:jc w:val="center"/>
        <w:rPr>
          <w:b/>
          <w:sz w:val="24"/>
          <w:szCs w:val="24"/>
        </w:rPr>
      </w:pPr>
    </w:p>
    <w:p w14:paraId="4074F997" w14:textId="77777777" w:rsidR="003D57C2" w:rsidRDefault="003D57C2" w:rsidP="00E333D2">
      <w:pPr>
        <w:pStyle w:val="TableParagraph"/>
        <w:jc w:val="center"/>
        <w:rPr>
          <w:b/>
          <w:sz w:val="24"/>
          <w:szCs w:val="24"/>
        </w:rPr>
      </w:pPr>
    </w:p>
    <w:p w14:paraId="6297FE74" w14:textId="77777777" w:rsidR="003D57C2" w:rsidRDefault="003D57C2" w:rsidP="00071223">
      <w:pPr>
        <w:pStyle w:val="TableParagraph"/>
        <w:rPr>
          <w:b/>
          <w:sz w:val="24"/>
          <w:szCs w:val="24"/>
        </w:rPr>
      </w:pPr>
    </w:p>
    <w:p w14:paraId="7C0997DB" w14:textId="77777777" w:rsidR="003D57C2" w:rsidRDefault="003D57C2" w:rsidP="00E333D2">
      <w:pPr>
        <w:pStyle w:val="TableParagraph"/>
        <w:jc w:val="center"/>
        <w:rPr>
          <w:b/>
          <w:sz w:val="24"/>
          <w:szCs w:val="24"/>
        </w:rPr>
      </w:pPr>
    </w:p>
    <w:p w14:paraId="1713A618" w14:textId="77777777" w:rsidR="003D57C2" w:rsidRPr="003D57C2" w:rsidRDefault="004B5521" w:rsidP="009B3789">
      <w:pPr>
        <w:numPr>
          <w:ilvl w:val="0"/>
          <w:numId w:val="5"/>
        </w:numPr>
        <w:suppressAutoHyphens/>
        <w:spacing w:after="0"/>
        <w:jc w:val="center"/>
        <w:rPr>
          <w:rFonts w:ascii="Times New Roman" w:hAnsi="Times New Roman"/>
          <w:b/>
          <w:color w:val="0D0D0D"/>
          <w:sz w:val="24"/>
          <w:szCs w:val="24"/>
        </w:rPr>
      </w:pPr>
      <w:r>
        <w:rPr>
          <w:rFonts w:ascii="Times New Roman" w:hAnsi="Times New Roman"/>
          <w:b/>
          <w:color w:val="0D0D0D"/>
          <w:sz w:val="24"/>
          <w:szCs w:val="24"/>
        </w:rPr>
        <w:lastRenderedPageBreak/>
        <w:t>ПАСПОРТ</w:t>
      </w:r>
      <w:r w:rsidR="003D57C2" w:rsidRPr="003D57C2">
        <w:rPr>
          <w:rFonts w:ascii="Times New Roman" w:hAnsi="Times New Roman"/>
          <w:b/>
          <w:color w:val="0D0D0D"/>
          <w:sz w:val="24"/>
          <w:szCs w:val="24"/>
        </w:rPr>
        <w:t xml:space="preserve"> РАБОЧЕЙ ПРОГРАММЫ УЧЕБНОЙ ДИСЦИПЛИНЫ</w:t>
      </w:r>
    </w:p>
    <w:p w14:paraId="67D7B22B" w14:textId="77777777" w:rsidR="003D57C2" w:rsidRPr="003D57C2" w:rsidRDefault="003D57C2" w:rsidP="003D57C2">
      <w:pPr>
        <w:suppressAutoHyphens/>
        <w:jc w:val="center"/>
        <w:rPr>
          <w:rFonts w:ascii="Times New Roman" w:hAnsi="Times New Roman"/>
          <w:b/>
          <w:color w:val="0D0D0D"/>
          <w:sz w:val="24"/>
          <w:szCs w:val="24"/>
        </w:rPr>
      </w:pPr>
      <w:r>
        <w:rPr>
          <w:rFonts w:ascii="Times New Roman" w:hAnsi="Times New Roman"/>
          <w:b/>
          <w:color w:val="0D0D0D"/>
          <w:sz w:val="24"/>
          <w:szCs w:val="24"/>
        </w:rPr>
        <w:t>ОП</w:t>
      </w:r>
      <w:r w:rsidRPr="003D57C2">
        <w:rPr>
          <w:rFonts w:ascii="Times New Roman" w:hAnsi="Times New Roman"/>
          <w:b/>
          <w:color w:val="0D0D0D"/>
          <w:sz w:val="24"/>
          <w:szCs w:val="24"/>
        </w:rPr>
        <w:t>.0</w:t>
      </w:r>
      <w:r w:rsidR="009A5785">
        <w:rPr>
          <w:rFonts w:ascii="Times New Roman" w:hAnsi="Times New Roman"/>
          <w:b/>
          <w:color w:val="0D0D0D"/>
          <w:sz w:val="24"/>
          <w:szCs w:val="24"/>
        </w:rPr>
        <w:t>9</w:t>
      </w:r>
      <w:r w:rsidR="004B5521">
        <w:rPr>
          <w:rFonts w:ascii="Times New Roman" w:hAnsi="Times New Roman"/>
          <w:b/>
          <w:color w:val="0D0D0D"/>
          <w:sz w:val="24"/>
          <w:szCs w:val="24"/>
        </w:rPr>
        <w:t xml:space="preserve"> «</w:t>
      </w:r>
      <w:r w:rsidR="00071223">
        <w:rPr>
          <w:rFonts w:ascii="Times New Roman" w:hAnsi="Times New Roman"/>
          <w:b/>
          <w:color w:val="0D0D0D"/>
          <w:sz w:val="24"/>
          <w:szCs w:val="24"/>
        </w:rPr>
        <w:t>Физическая культура</w:t>
      </w:r>
      <w:r w:rsidR="00071223" w:rsidRPr="00071223">
        <w:rPr>
          <w:rFonts w:ascii="Times New Roman" w:hAnsi="Times New Roman"/>
          <w:b/>
          <w:color w:val="0D0D0D"/>
          <w:sz w:val="24"/>
          <w:szCs w:val="24"/>
        </w:rPr>
        <w:t>/</w:t>
      </w:r>
      <w:r w:rsidR="00580B48">
        <w:rPr>
          <w:rFonts w:ascii="Times New Roman" w:hAnsi="Times New Roman"/>
          <w:b/>
          <w:color w:val="0D0D0D"/>
          <w:sz w:val="24"/>
          <w:szCs w:val="24"/>
        </w:rPr>
        <w:t>а</w:t>
      </w:r>
      <w:r w:rsidR="00071223">
        <w:rPr>
          <w:rFonts w:ascii="Times New Roman" w:hAnsi="Times New Roman"/>
          <w:b/>
          <w:color w:val="0D0D0D"/>
          <w:sz w:val="24"/>
          <w:szCs w:val="24"/>
        </w:rPr>
        <w:t>да</w:t>
      </w:r>
      <w:r w:rsidR="00580B48">
        <w:rPr>
          <w:rFonts w:ascii="Times New Roman" w:hAnsi="Times New Roman"/>
          <w:b/>
          <w:color w:val="0D0D0D"/>
          <w:sz w:val="24"/>
          <w:szCs w:val="24"/>
        </w:rPr>
        <w:t>птационная ф</w:t>
      </w:r>
      <w:r w:rsidR="004B5521">
        <w:rPr>
          <w:rFonts w:ascii="Times New Roman" w:hAnsi="Times New Roman"/>
          <w:b/>
          <w:color w:val="0D0D0D"/>
          <w:sz w:val="24"/>
          <w:szCs w:val="24"/>
        </w:rPr>
        <w:t>изическая культура</w:t>
      </w:r>
      <w:r w:rsidRPr="003D57C2">
        <w:rPr>
          <w:rFonts w:ascii="Times New Roman" w:hAnsi="Times New Roman"/>
          <w:b/>
          <w:color w:val="0D0D0D"/>
          <w:sz w:val="24"/>
          <w:szCs w:val="24"/>
        </w:rPr>
        <w:t>»</w:t>
      </w:r>
    </w:p>
    <w:p w14:paraId="58DB1873" w14:textId="77777777" w:rsidR="003D57C2" w:rsidRPr="003D57C2" w:rsidRDefault="003D57C2" w:rsidP="009A5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D0D0D"/>
          <w:sz w:val="24"/>
          <w:szCs w:val="24"/>
        </w:rPr>
      </w:pPr>
      <w:r w:rsidRPr="003D57C2">
        <w:rPr>
          <w:rFonts w:ascii="Times New Roman" w:hAnsi="Times New Roman"/>
          <w:b/>
          <w:color w:val="0D0D0D"/>
          <w:sz w:val="24"/>
          <w:szCs w:val="24"/>
        </w:rPr>
        <w:t xml:space="preserve">     1.1. Место дисциплины в структуре образовательной программы: </w:t>
      </w:r>
    </w:p>
    <w:p w14:paraId="6845E524" w14:textId="77777777" w:rsidR="009A5785" w:rsidRDefault="003D57C2" w:rsidP="009A5785">
      <w:pPr>
        <w:suppressAutoHyphens/>
        <w:spacing w:after="0"/>
        <w:ind w:firstLine="708"/>
        <w:jc w:val="both"/>
        <w:rPr>
          <w:rFonts w:ascii="Times New Roman" w:hAnsi="Times New Roman"/>
          <w:color w:val="000000" w:themeColor="text1"/>
          <w:sz w:val="24"/>
          <w:szCs w:val="24"/>
        </w:rPr>
      </w:pPr>
      <w:r w:rsidRPr="003D57C2">
        <w:rPr>
          <w:rFonts w:ascii="Times New Roman" w:hAnsi="Times New Roman"/>
          <w:color w:val="0D0D0D"/>
          <w:sz w:val="24"/>
          <w:szCs w:val="24"/>
        </w:rPr>
        <w:t xml:space="preserve">Учебная дисциплина </w:t>
      </w:r>
      <w:r>
        <w:rPr>
          <w:rFonts w:ascii="Times New Roman" w:hAnsi="Times New Roman"/>
          <w:color w:val="0D0D0D"/>
          <w:sz w:val="24"/>
          <w:szCs w:val="24"/>
        </w:rPr>
        <w:t>ОП</w:t>
      </w:r>
      <w:r w:rsidRPr="003D57C2">
        <w:rPr>
          <w:rFonts w:ascii="Times New Roman" w:hAnsi="Times New Roman"/>
          <w:color w:val="0D0D0D"/>
          <w:sz w:val="24"/>
          <w:szCs w:val="24"/>
        </w:rPr>
        <w:t>.0</w:t>
      </w:r>
      <w:r w:rsidR="009A5785">
        <w:rPr>
          <w:rFonts w:ascii="Times New Roman" w:hAnsi="Times New Roman"/>
          <w:color w:val="0D0D0D"/>
          <w:sz w:val="24"/>
          <w:szCs w:val="24"/>
        </w:rPr>
        <w:t>9</w:t>
      </w:r>
      <w:r w:rsidRPr="003D57C2">
        <w:rPr>
          <w:rFonts w:ascii="Times New Roman" w:hAnsi="Times New Roman"/>
          <w:color w:val="0D0D0D"/>
          <w:sz w:val="24"/>
          <w:szCs w:val="24"/>
        </w:rPr>
        <w:t xml:space="preserve"> «</w:t>
      </w:r>
      <w:r w:rsidR="00071223">
        <w:rPr>
          <w:rFonts w:ascii="Times New Roman" w:hAnsi="Times New Roman"/>
          <w:color w:val="0D0D0D"/>
          <w:sz w:val="24"/>
          <w:szCs w:val="24"/>
        </w:rPr>
        <w:t>Физическая культура</w:t>
      </w:r>
      <w:r w:rsidR="00071223" w:rsidRPr="00071223">
        <w:rPr>
          <w:rFonts w:ascii="Times New Roman" w:hAnsi="Times New Roman"/>
          <w:color w:val="0D0D0D"/>
          <w:sz w:val="24"/>
          <w:szCs w:val="24"/>
        </w:rPr>
        <w:t>/</w:t>
      </w:r>
      <w:r w:rsidR="00071223">
        <w:rPr>
          <w:rFonts w:ascii="Times New Roman" w:hAnsi="Times New Roman"/>
          <w:color w:val="0D0D0D"/>
          <w:sz w:val="24"/>
          <w:szCs w:val="24"/>
        </w:rPr>
        <w:t>а</w:t>
      </w:r>
      <w:r w:rsidR="00580B48">
        <w:rPr>
          <w:rFonts w:ascii="Times New Roman" w:hAnsi="Times New Roman"/>
          <w:color w:val="0D0D0D"/>
          <w:sz w:val="24"/>
          <w:szCs w:val="24"/>
        </w:rPr>
        <w:t>даптационная ф</w:t>
      </w:r>
      <w:r w:rsidR="004B5521">
        <w:rPr>
          <w:rFonts w:ascii="Times New Roman" w:hAnsi="Times New Roman"/>
          <w:color w:val="0D0D0D"/>
          <w:sz w:val="24"/>
          <w:szCs w:val="24"/>
        </w:rPr>
        <w:t>изическая культура</w:t>
      </w:r>
      <w:r w:rsidRPr="003D57C2">
        <w:rPr>
          <w:rFonts w:ascii="Times New Roman" w:hAnsi="Times New Roman"/>
          <w:color w:val="0D0D0D"/>
          <w:sz w:val="24"/>
          <w:szCs w:val="24"/>
        </w:rPr>
        <w:t>»</w:t>
      </w:r>
      <w:r w:rsidR="00F72D50">
        <w:rPr>
          <w:rFonts w:ascii="Times New Roman" w:hAnsi="Times New Roman"/>
          <w:color w:val="0D0D0D"/>
          <w:sz w:val="24"/>
          <w:szCs w:val="24"/>
        </w:rPr>
        <w:t xml:space="preserve"> </w:t>
      </w:r>
      <w:r w:rsidRPr="003D57C2">
        <w:rPr>
          <w:rFonts w:ascii="Times New Roman" w:hAnsi="Times New Roman"/>
          <w:color w:val="0D0D0D"/>
          <w:sz w:val="24"/>
          <w:szCs w:val="24"/>
        </w:rPr>
        <w:t xml:space="preserve">является обязательной частью </w:t>
      </w:r>
      <w:r>
        <w:rPr>
          <w:rFonts w:ascii="Times New Roman" w:hAnsi="Times New Roman"/>
          <w:color w:val="0D0D0D"/>
          <w:sz w:val="24"/>
          <w:szCs w:val="24"/>
        </w:rPr>
        <w:t>общепрофессионального цикла</w:t>
      </w:r>
      <w:r w:rsidRPr="003D57C2">
        <w:rPr>
          <w:rFonts w:ascii="Times New Roman" w:hAnsi="Times New Roman"/>
          <w:color w:val="0D0D0D"/>
          <w:sz w:val="24"/>
          <w:szCs w:val="24"/>
        </w:rPr>
        <w:t xml:space="preserve"> образовательной программы в соответстви</w:t>
      </w:r>
      <w:r w:rsidR="00076F64">
        <w:rPr>
          <w:rFonts w:ascii="Times New Roman" w:hAnsi="Times New Roman"/>
          <w:color w:val="0D0D0D"/>
          <w:sz w:val="24"/>
          <w:szCs w:val="24"/>
        </w:rPr>
        <w:t>и с ФГОС СПО по профессии</w:t>
      </w:r>
      <w:r w:rsidR="00932894">
        <w:rPr>
          <w:rFonts w:ascii="Times New Roman" w:hAnsi="Times New Roman"/>
          <w:color w:val="0D0D0D"/>
          <w:sz w:val="24"/>
          <w:szCs w:val="24"/>
        </w:rPr>
        <w:t xml:space="preserve"> </w:t>
      </w:r>
      <w:r w:rsidR="009A5785" w:rsidRPr="00076F64">
        <w:rPr>
          <w:rFonts w:ascii="Times New Roman" w:hAnsi="Times New Roman"/>
          <w:b/>
          <w:color w:val="000000" w:themeColor="text1"/>
          <w:sz w:val="24"/>
          <w:szCs w:val="24"/>
        </w:rPr>
        <w:t>43.01.09 «Повар, кондитер».</w:t>
      </w:r>
    </w:p>
    <w:p w14:paraId="5C748F76" w14:textId="77777777" w:rsidR="009A5785" w:rsidRPr="009A5785" w:rsidRDefault="009A5785" w:rsidP="009A5785">
      <w:pPr>
        <w:spacing w:after="0"/>
        <w:ind w:firstLine="720"/>
        <w:jc w:val="both"/>
        <w:rPr>
          <w:rFonts w:ascii="Times New Roman" w:hAnsi="Times New Roman"/>
          <w:sz w:val="24"/>
          <w:szCs w:val="24"/>
        </w:rPr>
      </w:pPr>
      <w:r w:rsidRPr="009A5785">
        <w:rPr>
          <w:rFonts w:ascii="Times New Roman" w:hAnsi="Times New Roman"/>
          <w:sz w:val="24"/>
          <w:szCs w:val="24"/>
        </w:rPr>
        <w:t xml:space="preserve">Особое значение дисциплина имеет при формировании и развитии ОК 01-06, </w:t>
      </w:r>
      <w:r w:rsidRPr="009A5785">
        <w:rPr>
          <w:rFonts w:ascii="Times New Roman" w:hAnsi="Times New Roman"/>
          <w:sz w:val="24"/>
          <w:szCs w:val="24"/>
        </w:rPr>
        <w:br/>
        <w:t>ОК 08-10.</w:t>
      </w:r>
    </w:p>
    <w:p w14:paraId="7EB08598" w14:textId="77777777" w:rsidR="009A5785" w:rsidRDefault="009A5785" w:rsidP="009A5785">
      <w:pPr>
        <w:suppressAutoHyphens/>
        <w:spacing w:after="0"/>
        <w:ind w:firstLine="708"/>
        <w:jc w:val="both"/>
        <w:rPr>
          <w:rFonts w:ascii="Times New Roman" w:hAnsi="Times New Roman"/>
          <w:color w:val="000000" w:themeColor="text1"/>
          <w:sz w:val="24"/>
          <w:szCs w:val="24"/>
        </w:rPr>
      </w:pPr>
    </w:p>
    <w:p w14:paraId="55020F5B" w14:textId="77777777" w:rsidR="003D57C2" w:rsidRPr="003D57C2" w:rsidRDefault="003D57C2" w:rsidP="009A5785">
      <w:pPr>
        <w:suppressAutoHyphens/>
        <w:spacing w:after="0"/>
        <w:ind w:firstLine="708"/>
        <w:jc w:val="both"/>
        <w:rPr>
          <w:rFonts w:ascii="Times New Roman" w:hAnsi="Times New Roman"/>
          <w:b/>
          <w:color w:val="0D0D0D"/>
          <w:sz w:val="24"/>
          <w:szCs w:val="24"/>
        </w:rPr>
      </w:pPr>
      <w:r w:rsidRPr="003D57C2">
        <w:rPr>
          <w:rFonts w:ascii="Times New Roman" w:hAnsi="Times New Roman"/>
          <w:b/>
          <w:color w:val="0D0D0D"/>
          <w:sz w:val="24"/>
          <w:szCs w:val="24"/>
        </w:rPr>
        <w:t>1.2. Место учеб</w:t>
      </w:r>
      <w:r w:rsidR="00135F42">
        <w:rPr>
          <w:rFonts w:ascii="Times New Roman" w:hAnsi="Times New Roman"/>
          <w:b/>
          <w:color w:val="0D0D0D"/>
          <w:sz w:val="24"/>
          <w:szCs w:val="24"/>
        </w:rPr>
        <w:t>ной дисциплины в структуре ППКРС</w:t>
      </w:r>
      <w:r w:rsidRPr="003D57C2">
        <w:rPr>
          <w:rFonts w:ascii="Times New Roman" w:hAnsi="Times New Roman"/>
          <w:b/>
          <w:color w:val="0D0D0D"/>
          <w:sz w:val="24"/>
          <w:szCs w:val="24"/>
        </w:rPr>
        <w:t>:</w:t>
      </w:r>
    </w:p>
    <w:p w14:paraId="4B13E8B4" w14:textId="77777777" w:rsidR="003D57C2" w:rsidRPr="00F1631C" w:rsidRDefault="003D57C2" w:rsidP="00F1631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olor w:val="0D0D0D"/>
          <w:sz w:val="24"/>
          <w:szCs w:val="24"/>
        </w:rPr>
      </w:pPr>
      <w:r w:rsidRPr="003D57C2">
        <w:rPr>
          <w:rFonts w:ascii="Times New Roman" w:hAnsi="Times New Roman"/>
          <w:color w:val="0D0D0D"/>
          <w:sz w:val="24"/>
          <w:szCs w:val="24"/>
        </w:rPr>
        <w:tab/>
        <w:t>Учебная дисциплина «Физ</w:t>
      </w:r>
      <w:r w:rsidR="009A5785">
        <w:rPr>
          <w:rFonts w:ascii="Times New Roman" w:hAnsi="Times New Roman"/>
          <w:color w:val="0D0D0D"/>
          <w:sz w:val="24"/>
          <w:szCs w:val="24"/>
        </w:rPr>
        <w:t>ическая культура</w:t>
      </w:r>
      <w:r w:rsidR="00071223" w:rsidRPr="00071223">
        <w:rPr>
          <w:rFonts w:ascii="Times New Roman" w:hAnsi="Times New Roman"/>
          <w:color w:val="0D0D0D"/>
          <w:sz w:val="24"/>
          <w:szCs w:val="24"/>
        </w:rPr>
        <w:t>/</w:t>
      </w:r>
      <w:r w:rsidR="00071223">
        <w:rPr>
          <w:rFonts w:ascii="Times New Roman" w:hAnsi="Times New Roman"/>
          <w:color w:val="0D0D0D"/>
          <w:sz w:val="24"/>
          <w:szCs w:val="24"/>
        </w:rPr>
        <w:t>адаптационная физическая культура</w:t>
      </w:r>
      <w:r w:rsidRPr="003D57C2">
        <w:rPr>
          <w:rFonts w:ascii="Times New Roman" w:hAnsi="Times New Roman"/>
          <w:color w:val="0D0D0D"/>
          <w:sz w:val="24"/>
          <w:szCs w:val="24"/>
        </w:rPr>
        <w:t xml:space="preserve">» </w:t>
      </w:r>
      <w:r w:rsidRPr="00F1631C">
        <w:rPr>
          <w:rFonts w:ascii="Times New Roman" w:hAnsi="Times New Roman"/>
          <w:color w:val="0D0D0D"/>
          <w:sz w:val="24"/>
          <w:szCs w:val="24"/>
        </w:rPr>
        <w:t xml:space="preserve">входит в </w:t>
      </w:r>
      <w:r w:rsidR="004B5521">
        <w:rPr>
          <w:rFonts w:ascii="Times New Roman" w:hAnsi="Times New Roman"/>
          <w:color w:val="0D0D0D"/>
          <w:sz w:val="24"/>
          <w:szCs w:val="24"/>
        </w:rPr>
        <w:t>общепрофессиональный цикл</w:t>
      </w:r>
      <w:r w:rsidRPr="00F1631C">
        <w:rPr>
          <w:rFonts w:ascii="Times New Roman" w:hAnsi="Times New Roman"/>
          <w:color w:val="0D0D0D"/>
          <w:sz w:val="24"/>
          <w:szCs w:val="24"/>
        </w:rPr>
        <w:t xml:space="preserve">.  </w:t>
      </w:r>
    </w:p>
    <w:p w14:paraId="55D328A4" w14:textId="77777777" w:rsidR="00F1631C" w:rsidRPr="00F1631C" w:rsidRDefault="00F1631C" w:rsidP="00F1631C">
      <w:pPr>
        <w:spacing w:after="0"/>
        <w:ind w:firstLine="720"/>
        <w:rPr>
          <w:rFonts w:ascii="Times New Roman" w:hAnsi="Times New Roman"/>
          <w:b/>
          <w:sz w:val="24"/>
          <w:szCs w:val="24"/>
        </w:rPr>
      </w:pPr>
      <w:r w:rsidRPr="00F1631C">
        <w:rPr>
          <w:rFonts w:ascii="Times New Roman" w:hAnsi="Times New Roman"/>
          <w:b/>
          <w:color w:val="0D0D0D"/>
          <w:sz w:val="24"/>
          <w:szCs w:val="24"/>
        </w:rPr>
        <w:t xml:space="preserve">1.3. </w:t>
      </w:r>
      <w:r w:rsidRPr="00F1631C">
        <w:rPr>
          <w:rFonts w:ascii="Times New Roman" w:hAnsi="Times New Roman"/>
          <w:b/>
          <w:sz w:val="24"/>
          <w:szCs w:val="24"/>
        </w:rPr>
        <w:t>Цель и планируемые результаты освоения дисциплины:</w:t>
      </w:r>
    </w:p>
    <w:p w14:paraId="20CB00F5" w14:textId="77777777" w:rsidR="00F1631C" w:rsidRDefault="00F1631C" w:rsidP="00F1631C">
      <w:pPr>
        <w:suppressAutoHyphens/>
        <w:spacing w:after="0"/>
        <w:ind w:firstLine="720"/>
        <w:jc w:val="both"/>
        <w:rPr>
          <w:rFonts w:ascii="Times New Roman" w:hAnsi="Times New Roman"/>
          <w:sz w:val="24"/>
          <w:szCs w:val="24"/>
        </w:rPr>
      </w:pPr>
      <w:r w:rsidRPr="00F1631C">
        <w:rPr>
          <w:rFonts w:ascii="Times New Roman" w:hAnsi="Times New Roman"/>
          <w:sz w:val="24"/>
          <w:szCs w:val="24"/>
        </w:rPr>
        <w:t>В рамках программы учебной дисциплины обучающимися осваиваются умения и знания</w:t>
      </w:r>
    </w:p>
    <w:p w14:paraId="26F087A1" w14:textId="77777777" w:rsidR="004B5521" w:rsidRDefault="004B5521" w:rsidP="00F1631C">
      <w:pPr>
        <w:suppressAutoHyphens/>
        <w:spacing w:after="0"/>
        <w:ind w:firstLine="720"/>
        <w:jc w:val="both"/>
        <w:rPr>
          <w:rFonts w:ascii="Times New Roman" w:hAnsi="Times New Roman"/>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3747"/>
        <w:gridCol w:w="3747"/>
      </w:tblGrid>
      <w:tr w:rsidR="004B5521" w:rsidRPr="005C52CD" w14:paraId="4CBFBC65" w14:textId="77777777" w:rsidTr="004B5521">
        <w:tc>
          <w:tcPr>
            <w:tcW w:w="912" w:type="pct"/>
            <w:tcBorders>
              <w:top w:val="single" w:sz="4" w:space="0" w:color="auto"/>
              <w:left w:val="single" w:sz="4" w:space="0" w:color="auto"/>
              <w:right w:val="single" w:sz="4" w:space="0" w:color="auto"/>
            </w:tcBorders>
          </w:tcPr>
          <w:p w14:paraId="748FF00B" w14:textId="77777777" w:rsidR="004B5521" w:rsidRPr="005C52CD" w:rsidRDefault="004B5521" w:rsidP="00EB4442">
            <w:pPr>
              <w:rPr>
                <w:rStyle w:val="af4"/>
                <w:rFonts w:eastAsia="Calibri"/>
                <w:b/>
                <w:i w:val="0"/>
                <w:sz w:val="24"/>
                <w:szCs w:val="24"/>
              </w:rPr>
            </w:pPr>
            <w:r w:rsidRPr="005C52CD">
              <w:rPr>
                <w:rStyle w:val="af4"/>
                <w:rFonts w:eastAsia="Calibri"/>
                <w:b/>
                <w:sz w:val="24"/>
                <w:szCs w:val="24"/>
              </w:rPr>
              <w:t>Код ОК</w:t>
            </w:r>
          </w:p>
        </w:tc>
        <w:tc>
          <w:tcPr>
            <w:tcW w:w="2044" w:type="pct"/>
            <w:tcBorders>
              <w:top w:val="single" w:sz="4" w:space="0" w:color="auto"/>
              <w:left w:val="single" w:sz="4" w:space="0" w:color="auto"/>
              <w:right w:val="single" w:sz="4" w:space="0" w:color="auto"/>
            </w:tcBorders>
          </w:tcPr>
          <w:p w14:paraId="50F8DDEA" w14:textId="77777777" w:rsidR="004B5521" w:rsidRPr="005C52CD" w:rsidRDefault="004B5521" w:rsidP="00EB4442">
            <w:pPr>
              <w:jc w:val="center"/>
              <w:rPr>
                <w:rFonts w:ascii="Times New Roman" w:hAnsi="Times New Roman"/>
                <w:b/>
                <w:sz w:val="24"/>
                <w:szCs w:val="24"/>
              </w:rPr>
            </w:pPr>
            <w:r w:rsidRPr="005C52CD">
              <w:rPr>
                <w:rFonts w:ascii="Times New Roman" w:hAnsi="Times New Roman"/>
                <w:b/>
                <w:sz w:val="24"/>
                <w:szCs w:val="24"/>
              </w:rPr>
              <w:t>Уметь</w:t>
            </w:r>
          </w:p>
        </w:tc>
        <w:tc>
          <w:tcPr>
            <w:tcW w:w="2044" w:type="pct"/>
            <w:tcBorders>
              <w:top w:val="single" w:sz="4" w:space="0" w:color="auto"/>
              <w:left w:val="single" w:sz="4" w:space="0" w:color="auto"/>
              <w:bottom w:val="single" w:sz="4" w:space="0" w:color="auto"/>
              <w:right w:val="single" w:sz="4" w:space="0" w:color="auto"/>
            </w:tcBorders>
          </w:tcPr>
          <w:p w14:paraId="76664707" w14:textId="77777777" w:rsidR="004B5521" w:rsidRPr="005C52CD" w:rsidRDefault="004B5521" w:rsidP="00EB4442">
            <w:pPr>
              <w:jc w:val="center"/>
              <w:rPr>
                <w:rFonts w:ascii="Times New Roman" w:hAnsi="Times New Roman"/>
                <w:b/>
                <w:sz w:val="24"/>
                <w:szCs w:val="24"/>
              </w:rPr>
            </w:pPr>
            <w:r w:rsidRPr="005C52CD">
              <w:rPr>
                <w:rFonts w:ascii="Times New Roman" w:hAnsi="Times New Roman"/>
                <w:b/>
                <w:sz w:val="24"/>
                <w:szCs w:val="24"/>
              </w:rPr>
              <w:t>Знать</w:t>
            </w:r>
          </w:p>
        </w:tc>
      </w:tr>
      <w:tr w:rsidR="004B5521" w:rsidRPr="005C52CD" w14:paraId="4B6C9918" w14:textId="77777777" w:rsidTr="00157AEF">
        <w:trPr>
          <w:trHeight w:val="2766"/>
        </w:trPr>
        <w:tc>
          <w:tcPr>
            <w:tcW w:w="912" w:type="pct"/>
            <w:tcBorders>
              <w:left w:val="single" w:sz="4" w:space="0" w:color="auto"/>
              <w:right w:val="single" w:sz="4" w:space="0" w:color="auto"/>
            </w:tcBorders>
          </w:tcPr>
          <w:p w14:paraId="72AB5B69" w14:textId="77777777" w:rsidR="004B5521" w:rsidRPr="005C52CD" w:rsidRDefault="004B5521" w:rsidP="00EB4442">
            <w:pPr>
              <w:rPr>
                <w:rFonts w:ascii="Times New Roman" w:hAnsi="Times New Roman"/>
                <w:bCs/>
                <w:sz w:val="24"/>
                <w:szCs w:val="24"/>
              </w:rPr>
            </w:pPr>
            <w:r w:rsidRPr="005C52CD">
              <w:rPr>
                <w:rFonts w:ascii="Times New Roman" w:hAnsi="Times New Roman"/>
                <w:sz w:val="24"/>
                <w:szCs w:val="24"/>
              </w:rPr>
              <w:t>ОК 8</w:t>
            </w:r>
          </w:p>
        </w:tc>
        <w:tc>
          <w:tcPr>
            <w:tcW w:w="2044" w:type="pct"/>
            <w:tcBorders>
              <w:left w:val="single" w:sz="4" w:space="0" w:color="auto"/>
              <w:right w:val="single" w:sz="4" w:space="0" w:color="auto"/>
            </w:tcBorders>
          </w:tcPr>
          <w:p w14:paraId="32DEBA7D" w14:textId="77777777" w:rsidR="004B5521" w:rsidRPr="005C52CD" w:rsidRDefault="004B5521" w:rsidP="00EB4442">
            <w:pPr>
              <w:rPr>
                <w:rFonts w:ascii="Times New Roman" w:hAnsi="Times New Roman"/>
                <w:sz w:val="24"/>
                <w:szCs w:val="24"/>
              </w:rPr>
            </w:pPr>
            <w:r w:rsidRPr="005C52CD">
              <w:rPr>
                <w:rFonts w:ascii="Times New Roman" w:hAnsi="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2044" w:type="pct"/>
            <w:tcBorders>
              <w:top w:val="single" w:sz="4" w:space="0" w:color="auto"/>
              <w:left w:val="single" w:sz="4" w:space="0" w:color="auto"/>
              <w:right w:val="single" w:sz="4" w:space="0" w:color="auto"/>
            </w:tcBorders>
          </w:tcPr>
          <w:p w14:paraId="25A52441" w14:textId="77777777" w:rsidR="004B5521" w:rsidRPr="009112B5" w:rsidRDefault="004B5521" w:rsidP="00EB4442">
            <w:pPr>
              <w:rPr>
                <w:rFonts w:ascii="Times New Roman" w:hAnsi="Times New Roman"/>
                <w:sz w:val="24"/>
                <w:szCs w:val="24"/>
              </w:rPr>
            </w:pPr>
            <w:r w:rsidRPr="005C52CD">
              <w:rPr>
                <w:rFonts w:ascii="Times New Roman" w:hAnsi="Times New Roman"/>
                <w:sz w:val="24"/>
                <w:szCs w:val="24"/>
              </w:rPr>
              <w:t xml:space="preserve">о роли физической культуры в общекультурном, </w:t>
            </w:r>
            <w:r w:rsidRPr="009112B5">
              <w:rPr>
                <w:rFonts w:ascii="Times New Roman" w:hAnsi="Times New Roman"/>
                <w:sz w:val="24"/>
                <w:szCs w:val="24"/>
              </w:rPr>
              <w:t>профессиональном и социальном развитии человека;</w:t>
            </w:r>
            <w:r w:rsidR="009112B5" w:rsidRPr="009112B5">
              <w:rPr>
                <w:rFonts w:ascii="Times New Roman" w:hAnsi="Times New Roman"/>
                <w:sz w:val="24"/>
                <w:szCs w:val="24"/>
              </w:rPr>
              <w:t xml:space="preserve"> </w:t>
            </w:r>
            <w:r w:rsidR="009112B5">
              <w:rPr>
                <w:rFonts w:ascii="Times New Roman" w:hAnsi="Times New Roman"/>
                <w:sz w:val="24"/>
                <w:szCs w:val="24"/>
              </w:rPr>
              <w:t xml:space="preserve">основы здорового образа жизни, </w:t>
            </w:r>
            <w:r w:rsidR="009112B5" w:rsidRPr="009112B5">
              <w:rPr>
                <w:rFonts w:ascii="Times New Roman" w:hAnsi="Times New Roman"/>
                <w:sz w:val="24"/>
                <w:szCs w:val="24"/>
              </w:rPr>
              <w:t>условия профессиональной деятельности и зоны риска физического здоров</w:t>
            </w:r>
            <w:r w:rsidR="009112B5">
              <w:rPr>
                <w:rFonts w:ascii="Times New Roman" w:hAnsi="Times New Roman"/>
                <w:sz w:val="24"/>
                <w:szCs w:val="24"/>
              </w:rPr>
              <w:t>ья</w:t>
            </w:r>
            <w:r w:rsidR="009112B5">
              <w:t xml:space="preserve"> </w:t>
            </w:r>
            <w:r w:rsidR="009112B5" w:rsidRPr="009112B5">
              <w:rPr>
                <w:rFonts w:ascii="Times New Roman" w:hAnsi="Times New Roman"/>
                <w:sz w:val="24"/>
                <w:szCs w:val="24"/>
              </w:rPr>
              <w:t>для профессии; средс</w:t>
            </w:r>
            <w:r w:rsidR="009112B5">
              <w:rPr>
                <w:rFonts w:ascii="Times New Roman" w:hAnsi="Times New Roman"/>
                <w:sz w:val="24"/>
                <w:szCs w:val="24"/>
              </w:rPr>
              <w:t>тва профилактики перенапряжения</w:t>
            </w:r>
          </w:p>
        </w:tc>
      </w:tr>
    </w:tbl>
    <w:p w14:paraId="203A1280" w14:textId="77777777" w:rsidR="003D57C2" w:rsidRDefault="003D57C2" w:rsidP="000D3190">
      <w:pPr>
        <w:pStyle w:val="TableParagraph"/>
        <w:rPr>
          <w:b/>
          <w:sz w:val="24"/>
          <w:szCs w:val="24"/>
        </w:rPr>
      </w:pPr>
    </w:p>
    <w:p w14:paraId="6EE477BD" w14:textId="77777777" w:rsidR="0013722B" w:rsidRPr="0013722B" w:rsidRDefault="0013722B" w:rsidP="000D3190">
      <w:pPr>
        <w:pStyle w:val="ad"/>
        <w:jc w:val="center"/>
        <w:rPr>
          <w:rFonts w:ascii="Times New Roman" w:hAnsi="Times New Roman"/>
          <w:b/>
          <w:sz w:val="24"/>
          <w:szCs w:val="24"/>
        </w:rPr>
      </w:pPr>
      <w:r w:rsidRPr="0013722B">
        <w:rPr>
          <w:rFonts w:ascii="Times New Roman" w:hAnsi="Times New Roman"/>
          <w:b/>
          <w:sz w:val="24"/>
          <w:szCs w:val="24"/>
        </w:rPr>
        <w:t>1.4. Количество часов на освоение программы учебной дисциплины:</w:t>
      </w:r>
    </w:p>
    <w:p w14:paraId="4DD27330" w14:textId="77777777" w:rsidR="0013722B" w:rsidRPr="0013722B" w:rsidRDefault="0013722B" w:rsidP="0013722B">
      <w:pPr>
        <w:pStyle w:val="ad"/>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13722B" w:rsidRPr="0013722B" w14:paraId="7B6C8A9E" w14:textId="77777777" w:rsidTr="00D00EC1">
        <w:tc>
          <w:tcPr>
            <w:tcW w:w="7621" w:type="dxa"/>
          </w:tcPr>
          <w:p w14:paraId="1D99D713" w14:textId="77777777" w:rsidR="0013722B" w:rsidRPr="0013722B" w:rsidRDefault="0013722B" w:rsidP="00D00EC1">
            <w:pPr>
              <w:pStyle w:val="ad"/>
              <w:jc w:val="center"/>
              <w:rPr>
                <w:rFonts w:ascii="Times New Roman" w:hAnsi="Times New Roman"/>
                <w:b/>
                <w:sz w:val="24"/>
                <w:szCs w:val="24"/>
              </w:rPr>
            </w:pPr>
            <w:r w:rsidRPr="0013722B">
              <w:rPr>
                <w:rFonts w:ascii="Times New Roman" w:hAnsi="Times New Roman"/>
                <w:sz w:val="24"/>
                <w:szCs w:val="24"/>
              </w:rPr>
              <w:t>Учебная нагрузка обучающегося</w:t>
            </w:r>
          </w:p>
        </w:tc>
        <w:tc>
          <w:tcPr>
            <w:tcW w:w="2410" w:type="dxa"/>
          </w:tcPr>
          <w:p w14:paraId="31DCB730" w14:textId="77777777" w:rsidR="0013722B" w:rsidRPr="0013722B" w:rsidRDefault="0013722B" w:rsidP="00D00EC1">
            <w:pPr>
              <w:keepNext/>
              <w:keepLines/>
              <w:widowControl w:val="0"/>
              <w:tabs>
                <w:tab w:val="center" w:pos="4677"/>
                <w:tab w:val="right" w:pos="9355"/>
              </w:tabs>
              <w:suppressAutoHyphens/>
              <w:jc w:val="center"/>
              <w:rPr>
                <w:rFonts w:ascii="Times New Roman" w:hAnsi="Times New Roman"/>
                <w:sz w:val="24"/>
                <w:szCs w:val="24"/>
              </w:rPr>
            </w:pPr>
            <w:r w:rsidRPr="0013722B">
              <w:rPr>
                <w:rFonts w:ascii="Times New Roman" w:hAnsi="Times New Roman"/>
                <w:sz w:val="24"/>
                <w:szCs w:val="24"/>
              </w:rPr>
              <w:t>Количество часов</w:t>
            </w:r>
          </w:p>
        </w:tc>
      </w:tr>
      <w:tr w:rsidR="0013722B" w:rsidRPr="0013722B" w14:paraId="48027EBF" w14:textId="77777777" w:rsidTr="00D00EC1">
        <w:tc>
          <w:tcPr>
            <w:tcW w:w="7621" w:type="dxa"/>
          </w:tcPr>
          <w:p w14:paraId="0E0EDBF8"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максимальная</w:t>
            </w:r>
          </w:p>
        </w:tc>
        <w:tc>
          <w:tcPr>
            <w:tcW w:w="2410" w:type="dxa"/>
          </w:tcPr>
          <w:p w14:paraId="6B196347" w14:textId="77777777" w:rsidR="0013722B" w:rsidRPr="0013722B" w:rsidRDefault="00A65C26" w:rsidP="00D00EC1">
            <w:pPr>
              <w:pStyle w:val="ad"/>
              <w:jc w:val="center"/>
              <w:rPr>
                <w:rFonts w:ascii="Times New Roman" w:hAnsi="Times New Roman"/>
                <w:sz w:val="24"/>
                <w:szCs w:val="24"/>
              </w:rPr>
            </w:pPr>
            <w:r>
              <w:rPr>
                <w:rFonts w:ascii="Times New Roman" w:hAnsi="Times New Roman"/>
                <w:sz w:val="24"/>
                <w:szCs w:val="24"/>
              </w:rPr>
              <w:t>40</w:t>
            </w:r>
          </w:p>
        </w:tc>
      </w:tr>
      <w:tr w:rsidR="0013722B" w:rsidRPr="0013722B" w14:paraId="7CA931EA" w14:textId="77777777" w:rsidTr="00D00EC1">
        <w:tc>
          <w:tcPr>
            <w:tcW w:w="7621" w:type="dxa"/>
          </w:tcPr>
          <w:p w14:paraId="22C54B37"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Самостоятельная учебная работа</w:t>
            </w:r>
          </w:p>
        </w:tc>
        <w:tc>
          <w:tcPr>
            <w:tcW w:w="2410" w:type="dxa"/>
          </w:tcPr>
          <w:p w14:paraId="05E3510E" w14:textId="77777777" w:rsidR="0013722B" w:rsidRPr="0013722B" w:rsidRDefault="000D3190" w:rsidP="00D00EC1">
            <w:pPr>
              <w:pStyle w:val="ad"/>
              <w:jc w:val="center"/>
              <w:rPr>
                <w:rFonts w:ascii="Times New Roman" w:hAnsi="Times New Roman"/>
                <w:sz w:val="24"/>
                <w:szCs w:val="24"/>
              </w:rPr>
            </w:pPr>
            <w:r>
              <w:rPr>
                <w:rFonts w:ascii="Times New Roman" w:hAnsi="Times New Roman"/>
                <w:sz w:val="24"/>
                <w:szCs w:val="24"/>
              </w:rPr>
              <w:t>0</w:t>
            </w:r>
          </w:p>
        </w:tc>
      </w:tr>
      <w:tr w:rsidR="0013722B" w:rsidRPr="0013722B" w14:paraId="5BBBE6BB" w14:textId="77777777" w:rsidTr="00D00EC1">
        <w:tc>
          <w:tcPr>
            <w:tcW w:w="7621" w:type="dxa"/>
          </w:tcPr>
          <w:p w14:paraId="01ECE82E" w14:textId="77777777" w:rsidR="0013722B" w:rsidRPr="0013722B" w:rsidRDefault="0013722B" w:rsidP="00D00EC1">
            <w:pPr>
              <w:pStyle w:val="ad"/>
              <w:jc w:val="center"/>
              <w:rPr>
                <w:rFonts w:ascii="Times New Roman" w:hAnsi="Times New Roman"/>
                <w:sz w:val="24"/>
                <w:szCs w:val="24"/>
              </w:rPr>
            </w:pPr>
            <w:r w:rsidRPr="0013722B">
              <w:rPr>
                <w:rFonts w:ascii="Times New Roman" w:hAnsi="Times New Roman"/>
                <w:sz w:val="24"/>
                <w:szCs w:val="24"/>
              </w:rPr>
              <w:t>Обязательная аудиторная:</w:t>
            </w:r>
          </w:p>
        </w:tc>
        <w:tc>
          <w:tcPr>
            <w:tcW w:w="2410" w:type="dxa"/>
          </w:tcPr>
          <w:p w14:paraId="7893DE16" w14:textId="77777777" w:rsidR="0013722B" w:rsidRPr="0013722B" w:rsidRDefault="0013722B" w:rsidP="00D00EC1">
            <w:pPr>
              <w:pStyle w:val="ad"/>
              <w:jc w:val="center"/>
              <w:rPr>
                <w:rFonts w:ascii="Times New Roman" w:hAnsi="Times New Roman"/>
                <w:sz w:val="24"/>
                <w:szCs w:val="24"/>
              </w:rPr>
            </w:pPr>
          </w:p>
        </w:tc>
      </w:tr>
      <w:tr w:rsidR="0013722B" w:rsidRPr="0013722B" w14:paraId="21617DE1" w14:textId="77777777" w:rsidTr="00D00EC1">
        <w:tc>
          <w:tcPr>
            <w:tcW w:w="7621" w:type="dxa"/>
          </w:tcPr>
          <w:p w14:paraId="528F84B3" w14:textId="77777777" w:rsidR="0013722B" w:rsidRPr="0013722B" w:rsidRDefault="0013722B" w:rsidP="00D00EC1">
            <w:pPr>
              <w:pStyle w:val="ad"/>
              <w:rPr>
                <w:rFonts w:ascii="Times New Roman" w:hAnsi="Times New Roman"/>
                <w:b/>
                <w:sz w:val="24"/>
                <w:szCs w:val="24"/>
              </w:rPr>
            </w:pPr>
            <w:r w:rsidRPr="0013722B">
              <w:rPr>
                <w:rFonts w:ascii="Times New Roman" w:hAnsi="Times New Roman"/>
                <w:sz w:val="24"/>
                <w:szCs w:val="24"/>
              </w:rPr>
              <w:t>всего занятий</w:t>
            </w:r>
          </w:p>
        </w:tc>
        <w:tc>
          <w:tcPr>
            <w:tcW w:w="2410" w:type="dxa"/>
          </w:tcPr>
          <w:p w14:paraId="66E2AF07" w14:textId="77777777" w:rsidR="0013722B" w:rsidRPr="0013722B" w:rsidRDefault="00A65C26" w:rsidP="00D00EC1">
            <w:pPr>
              <w:pStyle w:val="ad"/>
              <w:jc w:val="center"/>
              <w:rPr>
                <w:rFonts w:ascii="Times New Roman" w:hAnsi="Times New Roman"/>
                <w:sz w:val="24"/>
                <w:szCs w:val="24"/>
              </w:rPr>
            </w:pPr>
            <w:r>
              <w:rPr>
                <w:rFonts w:ascii="Times New Roman" w:hAnsi="Times New Roman"/>
                <w:sz w:val="24"/>
                <w:szCs w:val="24"/>
              </w:rPr>
              <w:t>40</w:t>
            </w:r>
          </w:p>
        </w:tc>
      </w:tr>
      <w:tr w:rsidR="00E63B3D" w:rsidRPr="0013722B" w14:paraId="0D91F6AF" w14:textId="77777777" w:rsidTr="00D00EC1">
        <w:tc>
          <w:tcPr>
            <w:tcW w:w="7621" w:type="dxa"/>
          </w:tcPr>
          <w:p w14:paraId="3426EE84" w14:textId="77777777" w:rsidR="00E63B3D" w:rsidRPr="0013722B" w:rsidRDefault="00E63B3D" w:rsidP="00D00EC1">
            <w:pPr>
              <w:pStyle w:val="ad"/>
              <w:rPr>
                <w:rFonts w:ascii="Times New Roman" w:hAnsi="Times New Roman"/>
                <w:sz w:val="24"/>
                <w:szCs w:val="24"/>
              </w:rPr>
            </w:pPr>
            <w:r>
              <w:rPr>
                <w:rFonts w:ascii="Times New Roman" w:hAnsi="Times New Roman"/>
                <w:sz w:val="24"/>
                <w:szCs w:val="24"/>
              </w:rPr>
              <w:t>теоретическое обучение</w:t>
            </w:r>
          </w:p>
        </w:tc>
        <w:tc>
          <w:tcPr>
            <w:tcW w:w="2410" w:type="dxa"/>
          </w:tcPr>
          <w:p w14:paraId="54990642" w14:textId="77777777" w:rsidR="00E63B3D" w:rsidRDefault="00A65C26" w:rsidP="00D00EC1">
            <w:pPr>
              <w:pStyle w:val="ad"/>
              <w:jc w:val="center"/>
              <w:rPr>
                <w:rFonts w:ascii="Times New Roman" w:hAnsi="Times New Roman"/>
                <w:sz w:val="24"/>
                <w:szCs w:val="24"/>
              </w:rPr>
            </w:pPr>
            <w:r>
              <w:rPr>
                <w:rFonts w:ascii="Times New Roman" w:hAnsi="Times New Roman"/>
                <w:sz w:val="24"/>
                <w:szCs w:val="24"/>
              </w:rPr>
              <w:t>6</w:t>
            </w:r>
          </w:p>
        </w:tc>
      </w:tr>
      <w:tr w:rsidR="009112B5" w:rsidRPr="0013722B" w14:paraId="21BE8C16" w14:textId="77777777" w:rsidTr="00D00EC1">
        <w:tc>
          <w:tcPr>
            <w:tcW w:w="7621" w:type="dxa"/>
          </w:tcPr>
          <w:p w14:paraId="33B14FD9" w14:textId="77777777" w:rsidR="009112B5" w:rsidRPr="009112B5" w:rsidRDefault="009112B5" w:rsidP="00D00EC1">
            <w:pPr>
              <w:pStyle w:val="ad"/>
              <w:rPr>
                <w:rFonts w:ascii="Times New Roman" w:hAnsi="Times New Roman"/>
                <w:sz w:val="24"/>
                <w:szCs w:val="24"/>
              </w:rPr>
            </w:pPr>
            <w:r w:rsidRPr="009112B5">
              <w:rPr>
                <w:rFonts w:ascii="Times New Roman" w:hAnsi="Times New Roman"/>
                <w:i/>
                <w:sz w:val="24"/>
                <w:szCs w:val="24"/>
              </w:rPr>
              <w:t>в т.ч. профессионально-ориентированного содержания</w:t>
            </w:r>
          </w:p>
        </w:tc>
        <w:tc>
          <w:tcPr>
            <w:tcW w:w="2410" w:type="dxa"/>
          </w:tcPr>
          <w:p w14:paraId="3450FB1E" w14:textId="77777777" w:rsidR="009112B5" w:rsidRPr="00157AEF" w:rsidRDefault="00157AEF" w:rsidP="00D00EC1">
            <w:pPr>
              <w:pStyle w:val="ad"/>
              <w:jc w:val="center"/>
              <w:rPr>
                <w:rFonts w:ascii="Times New Roman" w:hAnsi="Times New Roman"/>
                <w:b/>
                <w:sz w:val="24"/>
                <w:szCs w:val="24"/>
              </w:rPr>
            </w:pPr>
            <w:r w:rsidRPr="00157AEF">
              <w:rPr>
                <w:rFonts w:ascii="Times New Roman" w:hAnsi="Times New Roman"/>
                <w:b/>
                <w:sz w:val="24"/>
                <w:szCs w:val="24"/>
              </w:rPr>
              <w:t>6</w:t>
            </w:r>
          </w:p>
        </w:tc>
      </w:tr>
      <w:tr w:rsidR="0013722B" w:rsidRPr="0013722B" w14:paraId="5502B60D" w14:textId="77777777" w:rsidTr="00D00EC1">
        <w:tc>
          <w:tcPr>
            <w:tcW w:w="7621" w:type="dxa"/>
          </w:tcPr>
          <w:p w14:paraId="2610E7D5"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лаб.</w:t>
            </w:r>
            <w:r w:rsidR="000D3190">
              <w:rPr>
                <w:rFonts w:ascii="Times New Roman" w:hAnsi="Times New Roman"/>
                <w:sz w:val="24"/>
                <w:szCs w:val="24"/>
              </w:rPr>
              <w:t xml:space="preserve"> и </w:t>
            </w:r>
            <w:r w:rsidRPr="0013722B">
              <w:rPr>
                <w:rFonts w:ascii="Times New Roman" w:hAnsi="Times New Roman"/>
                <w:sz w:val="24"/>
                <w:szCs w:val="24"/>
              </w:rPr>
              <w:t>практ. занятий</w:t>
            </w:r>
          </w:p>
        </w:tc>
        <w:tc>
          <w:tcPr>
            <w:tcW w:w="2410" w:type="dxa"/>
          </w:tcPr>
          <w:p w14:paraId="719AA6ED" w14:textId="77777777" w:rsidR="0013722B" w:rsidRPr="0013722B" w:rsidRDefault="0013722B" w:rsidP="000D3190">
            <w:pPr>
              <w:pStyle w:val="ad"/>
              <w:jc w:val="center"/>
              <w:rPr>
                <w:rFonts w:ascii="Times New Roman" w:hAnsi="Times New Roman"/>
                <w:sz w:val="24"/>
                <w:szCs w:val="24"/>
              </w:rPr>
            </w:pPr>
          </w:p>
        </w:tc>
      </w:tr>
      <w:tr w:rsidR="0013722B" w:rsidRPr="0013722B" w14:paraId="26293672" w14:textId="77777777" w:rsidTr="00D00EC1">
        <w:tc>
          <w:tcPr>
            <w:tcW w:w="7621" w:type="dxa"/>
          </w:tcPr>
          <w:p w14:paraId="640EF68C"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практическая подготовка</w:t>
            </w:r>
          </w:p>
        </w:tc>
        <w:tc>
          <w:tcPr>
            <w:tcW w:w="2410" w:type="dxa"/>
          </w:tcPr>
          <w:p w14:paraId="2D15534B" w14:textId="77777777" w:rsidR="0013722B" w:rsidRPr="0013722B" w:rsidRDefault="00932894" w:rsidP="00D00EC1">
            <w:pPr>
              <w:pStyle w:val="ad"/>
              <w:jc w:val="center"/>
              <w:rPr>
                <w:rFonts w:ascii="Times New Roman" w:hAnsi="Times New Roman"/>
                <w:sz w:val="24"/>
                <w:szCs w:val="24"/>
              </w:rPr>
            </w:pPr>
            <w:r>
              <w:rPr>
                <w:rFonts w:ascii="Times New Roman" w:hAnsi="Times New Roman"/>
                <w:sz w:val="24"/>
                <w:szCs w:val="24"/>
              </w:rPr>
              <w:t>34</w:t>
            </w:r>
          </w:p>
        </w:tc>
      </w:tr>
      <w:tr w:rsidR="009112B5" w:rsidRPr="0013722B" w14:paraId="3136AD59" w14:textId="77777777" w:rsidTr="00D00EC1">
        <w:tc>
          <w:tcPr>
            <w:tcW w:w="7621" w:type="dxa"/>
          </w:tcPr>
          <w:p w14:paraId="161A70DC" w14:textId="77777777" w:rsidR="009112B5" w:rsidRPr="0013722B" w:rsidRDefault="009112B5" w:rsidP="00D00EC1">
            <w:pPr>
              <w:pStyle w:val="ad"/>
              <w:rPr>
                <w:rFonts w:ascii="Times New Roman" w:hAnsi="Times New Roman"/>
                <w:sz w:val="24"/>
                <w:szCs w:val="24"/>
              </w:rPr>
            </w:pPr>
            <w:r w:rsidRPr="009112B5">
              <w:rPr>
                <w:rFonts w:ascii="Times New Roman" w:hAnsi="Times New Roman"/>
                <w:i/>
                <w:sz w:val="24"/>
                <w:szCs w:val="24"/>
              </w:rPr>
              <w:t>в т.ч. профессионально-ориентированного содержания</w:t>
            </w:r>
          </w:p>
        </w:tc>
        <w:tc>
          <w:tcPr>
            <w:tcW w:w="2410" w:type="dxa"/>
          </w:tcPr>
          <w:p w14:paraId="0F68594E" w14:textId="77777777" w:rsidR="009112B5" w:rsidRPr="00157AEF" w:rsidRDefault="00157AEF" w:rsidP="00D00EC1">
            <w:pPr>
              <w:pStyle w:val="ad"/>
              <w:jc w:val="center"/>
              <w:rPr>
                <w:rFonts w:ascii="Times New Roman" w:hAnsi="Times New Roman"/>
                <w:b/>
                <w:sz w:val="24"/>
                <w:szCs w:val="24"/>
              </w:rPr>
            </w:pPr>
            <w:r w:rsidRPr="00157AEF">
              <w:rPr>
                <w:rFonts w:ascii="Times New Roman" w:hAnsi="Times New Roman"/>
                <w:b/>
                <w:sz w:val="24"/>
                <w:szCs w:val="24"/>
              </w:rPr>
              <w:t>18</w:t>
            </w:r>
          </w:p>
        </w:tc>
      </w:tr>
      <w:tr w:rsidR="0013722B" w:rsidRPr="0013722B" w14:paraId="277568A4" w14:textId="77777777" w:rsidTr="00D00EC1">
        <w:tc>
          <w:tcPr>
            <w:tcW w:w="7621" w:type="dxa"/>
          </w:tcPr>
          <w:p w14:paraId="19A50906"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курсовые работы</w:t>
            </w:r>
          </w:p>
        </w:tc>
        <w:tc>
          <w:tcPr>
            <w:tcW w:w="2410" w:type="dxa"/>
          </w:tcPr>
          <w:p w14:paraId="6B57EEEA" w14:textId="77777777" w:rsidR="0013722B" w:rsidRPr="0013722B" w:rsidRDefault="0013722B" w:rsidP="00D00EC1">
            <w:pPr>
              <w:pStyle w:val="ad"/>
              <w:jc w:val="center"/>
              <w:rPr>
                <w:rFonts w:ascii="Times New Roman" w:hAnsi="Times New Roman"/>
                <w:sz w:val="24"/>
                <w:szCs w:val="24"/>
              </w:rPr>
            </w:pPr>
            <w:r w:rsidRPr="0013722B">
              <w:rPr>
                <w:rFonts w:ascii="Times New Roman" w:hAnsi="Times New Roman"/>
                <w:sz w:val="24"/>
                <w:szCs w:val="24"/>
              </w:rPr>
              <w:t>0</w:t>
            </w:r>
          </w:p>
        </w:tc>
      </w:tr>
      <w:tr w:rsidR="0013722B" w:rsidRPr="0013722B" w14:paraId="1343A6D2" w14:textId="77777777" w:rsidTr="00D00EC1">
        <w:tc>
          <w:tcPr>
            <w:tcW w:w="7621" w:type="dxa"/>
          </w:tcPr>
          <w:p w14:paraId="5E3C2921"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консультации</w:t>
            </w:r>
          </w:p>
        </w:tc>
        <w:tc>
          <w:tcPr>
            <w:tcW w:w="2410" w:type="dxa"/>
          </w:tcPr>
          <w:p w14:paraId="4502B0C1" w14:textId="77777777" w:rsidR="0013722B" w:rsidRPr="0013722B" w:rsidRDefault="0013722B" w:rsidP="00D00EC1">
            <w:pPr>
              <w:pStyle w:val="ad"/>
              <w:jc w:val="center"/>
              <w:rPr>
                <w:rFonts w:ascii="Times New Roman" w:hAnsi="Times New Roman"/>
                <w:sz w:val="24"/>
                <w:szCs w:val="24"/>
              </w:rPr>
            </w:pPr>
            <w:r w:rsidRPr="0013722B">
              <w:rPr>
                <w:rFonts w:ascii="Times New Roman" w:hAnsi="Times New Roman"/>
                <w:sz w:val="24"/>
                <w:szCs w:val="24"/>
              </w:rPr>
              <w:t>0</w:t>
            </w:r>
          </w:p>
        </w:tc>
      </w:tr>
      <w:tr w:rsidR="0013722B" w:rsidRPr="0013722B" w14:paraId="6A8B2068" w14:textId="77777777" w:rsidTr="00D00EC1">
        <w:tc>
          <w:tcPr>
            <w:tcW w:w="7621" w:type="dxa"/>
          </w:tcPr>
          <w:p w14:paraId="25637D70"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промежуточная аттестация</w:t>
            </w:r>
          </w:p>
        </w:tc>
        <w:tc>
          <w:tcPr>
            <w:tcW w:w="2410" w:type="dxa"/>
          </w:tcPr>
          <w:p w14:paraId="74CFFF89" w14:textId="77777777" w:rsidR="0013722B" w:rsidRPr="0013722B" w:rsidRDefault="0013722B" w:rsidP="00D00EC1">
            <w:pPr>
              <w:pStyle w:val="ad"/>
              <w:jc w:val="center"/>
              <w:rPr>
                <w:rFonts w:ascii="Times New Roman" w:hAnsi="Times New Roman"/>
                <w:sz w:val="24"/>
                <w:szCs w:val="24"/>
              </w:rPr>
            </w:pPr>
            <w:r w:rsidRPr="0013722B">
              <w:rPr>
                <w:rFonts w:ascii="Times New Roman" w:hAnsi="Times New Roman"/>
                <w:sz w:val="24"/>
                <w:szCs w:val="24"/>
              </w:rPr>
              <w:t>0</w:t>
            </w:r>
          </w:p>
        </w:tc>
      </w:tr>
    </w:tbl>
    <w:p w14:paraId="76671683" w14:textId="77777777" w:rsidR="00A65C26" w:rsidRDefault="00A65C26" w:rsidP="00E57356">
      <w:pPr>
        <w:pStyle w:val="TableParagraph"/>
        <w:jc w:val="center"/>
        <w:rPr>
          <w:b/>
          <w:sz w:val="24"/>
          <w:szCs w:val="24"/>
        </w:rPr>
      </w:pPr>
    </w:p>
    <w:p w14:paraId="6BD78C89" w14:textId="77777777" w:rsidR="00784638" w:rsidRDefault="00784638" w:rsidP="00987EE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p>
    <w:p w14:paraId="473741CE" w14:textId="77777777" w:rsidR="00071223" w:rsidRDefault="00071223" w:rsidP="0096654D">
      <w:pPr>
        <w:spacing w:after="0" w:line="360" w:lineRule="auto"/>
        <w:jc w:val="center"/>
        <w:rPr>
          <w:rFonts w:ascii="Times New Roman" w:hAnsi="Times New Roman"/>
          <w:b/>
          <w:sz w:val="24"/>
          <w:szCs w:val="24"/>
        </w:rPr>
      </w:pPr>
    </w:p>
    <w:p w14:paraId="2DE4542E" w14:textId="77777777" w:rsidR="00623DE5" w:rsidRPr="00623DE5" w:rsidRDefault="00623DE5" w:rsidP="0096654D">
      <w:pPr>
        <w:spacing w:after="0" w:line="360" w:lineRule="auto"/>
        <w:jc w:val="center"/>
        <w:rPr>
          <w:rFonts w:ascii="Times New Roman" w:hAnsi="Times New Roman"/>
          <w:b/>
          <w:sz w:val="24"/>
          <w:szCs w:val="24"/>
        </w:rPr>
      </w:pPr>
      <w:r w:rsidRPr="00623DE5">
        <w:rPr>
          <w:rFonts w:ascii="Times New Roman" w:hAnsi="Times New Roman"/>
          <w:b/>
          <w:sz w:val="24"/>
          <w:szCs w:val="24"/>
        </w:rPr>
        <w:lastRenderedPageBreak/>
        <w:t>2. СТРУКТУРА И СОДЕРЖАНИЕ УЧЕБНОЙ ДИСЦИПЛИНЫ</w:t>
      </w:r>
    </w:p>
    <w:p w14:paraId="2B7E221C" w14:textId="77777777" w:rsidR="00623DE5" w:rsidRPr="00623DE5" w:rsidRDefault="00623DE5" w:rsidP="0096654D">
      <w:pPr>
        <w:spacing w:after="0" w:line="360" w:lineRule="auto"/>
        <w:jc w:val="center"/>
        <w:rPr>
          <w:rFonts w:ascii="Times New Roman" w:hAnsi="Times New Roman"/>
          <w:b/>
          <w:sz w:val="24"/>
          <w:szCs w:val="24"/>
        </w:rPr>
      </w:pPr>
      <w:r w:rsidRPr="00623DE5">
        <w:rPr>
          <w:rFonts w:ascii="Times New Roman" w:hAnsi="Times New Roman"/>
          <w:b/>
          <w:sz w:val="24"/>
          <w:szCs w:val="24"/>
        </w:rPr>
        <w:t>2.1. Объем учебной дисциплины и виды учебной работы</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29"/>
        <w:gridCol w:w="1417"/>
        <w:gridCol w:w="1560"/>
      </w:tblGrid>
      <w:tr w:rsidR="00623DE5" w:rsidRPr="00623DE5" w14:paraId="35C6088F" w14:textId="77777777" w:rsidTr="0096654D">
        <w:trPr>
          <w:trHeight w:val="460"/>
        </w:trPr>
        <w:tc>
          <w:tcPr>
            <w:tcW w:w="6629" w:type="dxa"/>
          </w:tcPr>
          <w:p w14:paraId="20EF44E5" w14:textId="77777777" w:rsidR="00623DE5" w:rsidRPr="00623DE5" w:rsidRDefault="00623DE5" w:rsidP="0096654D">
            <w:pPr>
              <w:spacing w:after="0" w:line="360" w:lineRule="auto"/>
              <w:jc w:val="both"/>
              <w:rPr>
                <w:rFonts w:ascii="Times New Roman" w:hAnsi="Times New Roman"/>
                <w:sz w:val="24"/>
                <w:szCs w:val="24"/>
              </w:rPr>
            </w:pPr>
            <w:r w:rsidRPr="00623DE5">
              <w:rPr>
                <w:rFonts w:ascii="Times New Roman" w:hAnsi="Times New Roman"/>
                <w:b/>
                <w:sz w:val="24"/>
                <w:szCs w:val="24"/>
              </w:rPr>
              <w:t>Вид учебной работы</w:t>
            </w:r>
          </w:p>
        </w:tc>
        <w:tc>
          <w:tcPr>
            <w:tcW w:w="2977" w:type="dxa"/>
            <w:gridSpan w:val="2"/>
          </w:tcPr>
          <w:p w14:paraId="1632CBED" w14:textId="77777777" w:rsidR="00623DE5" w:rsidRPr="00623DE5" w:rsidRDefault="00623DE5" w:rsidP="0096654D">
            <w:pPr>
              <w:spacing w:after="0" w:line="360" w:lineRule="auto"/>
              <w:jc w:val="both"/>
              <w:rPr>
                <w:rFonts w:ascii="Times New Roman" w:hAnsi="Times New Roman"/>
                <w:i/>
                <w:iCs/>
                <w:sz w:val="24"/>
                <w:szCs w:val="24"/>
              </w:rPr>
            </w:pPr>
            <w:r w:rsidRPr="00623DE5">
              <w:rPr>
                <w:rFonts w:ascii="Times New Roman" w:hAnsi="Times New Roman"/>
                <w:b/>
                <w:i/>
                <w:iCs/>
                <w:sz w:val="24"/>
                <w:szCs w:val="24"/>
              </w:rPr>
              <w:t>Объем часов</w:t>
            </w:r>
          </w:p>
        </w:tc>
      </w:tr>
      <w:tr w:rsidR="00623DE5" w:rsidRPr="00623DE5" w14:paraId="42621523" w14:textId="77777777" w:rsidTr="0096654D">
        <w:trPr>
          <w:trHeight w:val="285"/>
        </w:trPr>
        <w:tc>
          <w:tcPr>
            <w:tcW w:w="6629" w:type="dxa"/>
          </w:tcPr>
          <w:p w14:paraId="0943180A" w14:textId="77777777" w:rsidR="00623DE5" w:rsidRPr="00623DE5" w:rsidRDefault="00623DE5" w:rsidP="0096654D">
            <w:pPr>
              <w:spacing w:after="0" w:line="360" w:lineRule="auto"/>
              <w:jc w:val="both"/>
              <w:rPr>
                <w:rFonts w:ascii="Times New Roman" w:hAnsi="Times New Roman"/>
                <w:b/>
                <w:sz w:val="24"/>
                <w:szCs w:val="24"/>
              </w:rPr>
            </w:pPr>
            <w:r w:rsidRPr="00623DE5">
              <w:rPr>
                <w:rFonts w:ascii="Times New Roman" w:hAnsi="Times New Roman"/>
                <w:b/>
                <w:sz w:val="24"/>
                <w:szCs w:val="24"/>
              </w:rPr>
              <w:t>Максимальная учебная нагрузка (всего)</w:t>
            </w:r>
          </w:p>
        </w:tc>
        <w:tc>
          <w:tcPr>
            <w:tcW w:w="2977" w:type="dxa"/>
            <w:gridSpan w:val="2"/>
          </w:tcPr>
          <w:p w14:paraId="6DFDF30C" w14:textId="77777777" w:rsidR="00623DE5" w:rsidRPr="00623DE5" w:rsidRDefault="00623DE5" w:rsidP="0096654D">
            <w:pPr>
              <w:spacing w:after="0" w:line="360" w:lineRule="auto"/>
              <w:jc w:val="center"/>
              <w:rPr>
                <w:rFonts w:ascii="Times New Roman" w:hAnsi="Times New Roman"/>
                <w:b/>
                <w:iCs/>
                <w:sz w:val="24"/>
                <w:szCs w:val="24"/>
              </w:rPr>
            </w:pPr>
            <w:r>
              <w:rPr>
                <w:rFonts w:ascii="Times New Roman" w:hAnsi="Times New Roman"/>
                <w:b/>
                <w:iCs/>
                <w:sz w:val="24"/>
                <w:szCs w:val="24"/>
              </w:rPr>
              <w:t>40</w:t>
            </w:r>
          </w:p>
        </w:tc>
      </w:tr>
      <w:tr w:rsidR="00623DE5" w:rsidRPr="00623DE5" w14:paraId="6652B1AB" w14:textId="77777777" w:rsidTr="0096654D">
        <w:trPr>
          <w:trHeight w:val="285"/>
        </w:trPr>
        <w:tc>
          <w:tcPr>
            <w:tcW w:w="6629" w:type="dxa"/>
          </w:tcPr>
          <w:p w14:paraId="47D1AA45" w14:textId="77777777" w:rsidR="00623DE5" w:rsidRPr="00623DE5" w:rsidRDefault="00623DE5" w:rsidP="0096654D">
            <w:pPr>
              <w:spacing w:after="0" w:line="360" w:lineRule="auto"/>
              <w:jc w:val="both"/>
              <w:rPr>
                <w:rFonts w:ascii="Times New Roman" w:hAnsi="Times New Roman"/>
                <w:b/>
                <w:sz w:val="24"/>
                <w:szCs w:val="24"/>
              </w:rPr>
            </w:pPr>
            <w:r w:rsidRPr="00623DE5">
              <w:rPr>
                <w:rFonts w:ascii="Times New Roman" w:hAnsi="Times New Roman"/>
                <w:b/>
                <w:sz w:val="24"/>
                <w:szCs w:val="24"/>
              </w:rPr>
              <w:t xml:space="preserve">Теоретическое обучение </w:t>
            </w:r>
          </w:p>
        </w:tc>
        <w:tc>
          <w:tcPr>
            <w:tcW w:w="2977" w:type="dxa"/>
            <w:gridSpan w:val="2"/>
          </w:tcPr>
          <w:p w14:paraId="517DE8A4" w14:textId="77777777" w:rsidR="00623DE5" w:rsidRPr="00623DE5" w:rsidRDefault="00623DE5" w:rsidP="0096654D">
            <w:pPr>
              <w:spacing w:after="0" w:line="360" w:lineRule="auto"/>
              <w:jc w:val="center"/>
              <w:rPr>
                <w:rFonts w:ascii="Times New Roman" w:hAnsi="Times New Roman"/>
                <w:b/>
                <w:iCs/>
                <w:sz w:val="24"/>
                <w:szCs w:val="24"/>
              </w:rPr>
            </w:pPr>
            <w:r>
              <w:rPr>
                <w:rFonts w:ascii="Times New Roman" w:hAnsi="Times New Roman"/>
                <w:b/>
                <w:iCs/>
                <w:sz w:val="24"/>
                <w:szCs w:val="24"/>
              </w:rPr>
              <w:t>6</w:t>
            </w:r>
          </w:p>
        </w:tc>
      </w:tr>
      <w:tr w:rsidR="00623DE5" w:rsidRPr="00623DE5" w14:paraId="59CFB48D" w14:textId="77777777" w:rsidTr="0096654D">
        <w:trPr>
          <w:trHeight w:val="285"/>
        </w:trPr>
        <w:tc>
          <w:tcPr>
            <w:tcW w:w="6629" w:type="dxa"/>
          </w:tcPr>
          <w:p w14:paraId="0D76E203" w14:textId="77777777" w:rsidR="00623DE5" w:rsidRPr="00623DE5" w:rsidRDefault="00623DE5" w:rsidP="0096654D">
            <w:pPr>
              <w:spacing w:after="0" w:line="360" w:lineRule="auto"/>
              <w:jc w:val="both"/>
              <w:rPr>
                <w:rFonts w:ascii="Times New Roman" w:hAnsi="Times New Roman"/>
                <w:b/>
                <w:sz w:val="24"/>
                <w:szCs w:val="24"/>
              </w:rPr>
            </w:pPr>
            <w:r w:rsidRPr="00623DE5">
              <w:rPr>
                <w:rFonts w:ascii="Times New Roman" w:hAnsi="Times New Roman"/>
                <w:sz w:val="24"/>
                <w:szCs w:val="24"/>
              </w:rPr>
              <w:t>в т.ч. профессионально-ориентированного содержания</w:t>
            </w:r>
          </w:p>
        </w:tc>
        <w:tc>
          <w:tcPr>
            <w:tcW w:w="2977" w:type="dxa"/>
            <w:gridSpan w:val="2"/>
          </w:tcPr>
          <w:p w14:paraId="24C94E5B" w14:textId="77777777" w:rsidR="00623DE5" w:rsidRPr="00623DE5" w:rsidRDefault="00623DE5" w:rsidP="0096654D">
            <w:pPr>
              <w:spacing w:after="0" w:line="360" w:lineRule="auto"/>
              <w:jc w:val="center"/>
              <w:rPr>
                <w:rFonts w:ascii="Times New Roman" w:hAnsi="Times New Roman"/>
                <w:b/>
                <w:iCs/>
                <w:sz w:val="24"/>
                <w:szCs w:val="24"/>
              </w:rPr>
            </w:pPr>
            <w:r w:rsidRPr="00623DE5">
              <w:rPr>
                <w:rFonts w:ascii="Times New Roman" w:hAnsi="Times New Roman"/>
                <w:b/>
                <w:iCs/>
                <w:sz w:val="24"/>
                <w:szCs w:val="24"/>
              </w:rPr>
              <w:t>6</w:t>
            </w:r>
          </w:p>
        </w:tc>
      </w:tr>
      <w:tr w:rsidR="00623DE5" w:rsidRPr="00623DE5" w14:paraId="57D727F9" w14:textId="77777777" w:rsidTr="0096654D">
        <w:trPr>
          <w:trHeight w:val="285"/>
        </w:trPr>
        <w:tc>
          <w:tcPr>
            <w:tcW w:w="6629" w:type="dxa"/>
          </w:tcPr>
          <w:p w14:paraId="104E679B" w14:textId="77777777" w:rsidR="00623DE5" w:rsidRPr="00623DE5" w:rsidRDefault="00623DE5" w:rsidP="0096654D">
            <w:pPr>
              <w:spacing w:after="0" w:line="360" w:lineRule="auto"/>
              <w:jc w:val="both"/>
              <w:rPr>
                <w:rFonts w:ascii="Times New Roman" w:hAnsi="Times New Roman"/>
                <w:b/>
                <w:sz w:val="24"/>
                <w:szCs w:val="24"/>
              </w:rPr>
            </w:pPr>
            <w:r w:rsidRPr="00623DE5">
              <w:rPr>
                <w:rFonts w:ascii="Times New Roman" w:hAnsi="Times New Roman"/>
                <w:b/>
                <w:sz w:val="24"/>
                <w:szCs w:val="24"/>
              </w:rPr>
              <w:t>Самостоятельная учебная работа (всего)</w:t>
            </w:r>
          </w:p>
        </w:tc>
        <w:tc>
          <w:tcPr>
            <w:tcW w:w="2977" w:type="dxa"/>
            <w:gridSpan w:val="2"/>
          </w:tcPr>
          <w:p w14:paraId="2AE96BBE" w14:textId="77777777" w:rsidR="00623DE5" w:rsidRPr="00623DE5" w:rsidRDefault="00623DE5" w:rsidP="0096654D">
            <w:pPr>
              <w:spacing w:after="0" w:line="360" w:lineRule="auto"/>
              <w:jc w:val="center"/>
              <w:rPr>
                <w:rFonts w:ascii="Times New Roman" w:hAnsi="Times New Roman"/>
                <w:b/>
                <w:iCs/>
                <w:sz w:val="24"/>
                <w:szCs w:val="24"/>
              </w:rPr>
            </w:pPr>
            <w:r w:rsidRPr="00623DE5">
              <w:rPr>
                <w:rFonts w:ascii="Times New Roman" w:hAnsi="Times New Roman"/>
                <w:b/>
                <w:iCs/>
                <w:sz w:val="24"/>
                <w:szCs w:val="24"/>
              </w:rPr>
              <w:t>-</w:t>
            </w:r>
          </w:p>
        </w:tc>
      </w:tr>
      <w:tr w:rsidR="00623DE5" w:rsidRPr="00623DE5" w14:paraId="6E238239" w14:textId="77777777" w:rsidTr="0096654D">
        <w:tc>
          <w:tcPr>
            <w:tcW w:w="6629" w:type="dxa"/>
          </w:tcPr>
          <w:p w14:paraId="74254E06" w14:textId="77777777" w:rsidR="00623DE5" w:rsidRPr="00623DE5" w:rsidRDefault="00623DE5" w:rsidP="0096654D">
            <w:pPr>
              <w:spacing w:after="0" w:line="360" w:lineRule="auto"/>
              <w:jc w:val="both"/>
              <w:rPr>
                <w:rFonts w:ascii="Times New Roman" w:hAnsi="Times New Roman"/>
                <w:sz w:val="24"/>
                <w:szCs w:val="24"/>
              </w:rPr>
            </w:pPr>
            <w:r w:rsidRPr="00623DE5">
              <w:rPr>
                <w:rFonts w:ascii="Times New Roman" w:hAnsi="Times New Roman"/>
                <w:b/>
                <w:sz w:val="24"/>
                <w:szCs w:val="24"/>
              </w:rPr>
              <w:t xml:space="preserve">Обязательная аудиторная: всего занятий </w:t>
            </w:r>
          </w:p>
        </w:tc>
        <w:tc>
          <w:tcPr>
            <w:tcW w:w="2977" w:type="dxa"/>
            <w:gridSpan w:val="2"/>
          </w:tcPr>
          <w:p w14:paraId="562F42D3" w14:textId="77777777" w:rsidR="00623DE5" w:rsidRPr="00623DE5" w:rsidRDefault="00623DE5" w:rsidP="0096654D">
            <w:pPr>
              <w:spacing w:after="0" w:line="360" w:lineRule="auto"/>
              <w:jc w:val="center"/>
              <w:rPr>
                <w:rFonts w:ascii="Times New Roman" w:hAnsi="Times New Roman"/>
                <w:b/>
                <w:iCs/>
                <w:sz w:val="24"/>
                <w:szCs w:val="24"/>
              </w:rPr>
            </w:pPr>
            <w:r>
              <w:rPr>
                <w:rFonts w:ascii="Times New Roman" w:hAnsi="Times New Roman"/>
                <w:b/>
                <w:iCs/>
                <w:sz w:val="24"/>
                <w:szCs w:val="24"/>
              </w:rPr>
              <w:t>40</w:t>
            </w:r>
          </w:p>
        </w:tc>
      </w:tr>
      <w:tr w:rsidR="00623DE5" w:rsidRPr="00623DE5" w14:paraId="28C4B2A5" w14:textId="77777777" w:rsidTr="0096654D">
        <w:tc>
          <w:tcPr>
            <w:tcW w:w="6629" w:type="dxa"/>
          </w:tcPr>
          <w:p w14:paraId="6347C249" w14:textId="77777777" w:rsidR="00623DE5" w:rsidRPr="00623DE5" w:rsidRDefault="00623DE5" w:rsidP="0096654D">
            <w:pPr>
              <w:spacing w:after="0" w:line="360" w:lineRule="auto"/>
              <w:jc w:val="both"/>
              <w:rPr>
                <w:rFonts w:ascii="Times New Roman" w:hAnsi="Times New Roman"/>
                <w:sz w:val="24"/>
                <w:szCs w:val="24"/>
              </w:rPr>
            </w:pPr>
            <w:r w:rsidRPr="00623DE5">
              <w:rPr>
                <w:rFonts w:ascii="Times New Roman" w:hAnsi="Times New Roman"/>
                <w:sz w:val="24"/>
                <w:szCs w:val="24"/>
              </w:rPr>
              <w:t>лабораторно-практические занятия, практическая подготовка</w:t>
            </w:r>
          </w:p>
        </w:tc>
        <w:tc>
          <w:tcPr>
            <w:tcW w:w="2977" w:type="dxa"/>
            <w:gridSpan w:val="2"/>
          </w:tcPr>
          <w:p w14:paraId="52F554D8" w14:textId="77777777" w:rsidR="00623DE5" w:rsidRPr="00623DE5" w:rsidRDefault="00623DE5" w:rsidP="0096654D">
            <w:pPr>
              <w:spacing w:after="0" w:line="360" w:lineRule="auto"/>
              <w:jc w:val="center"/>
              <w:rPr>
                <w:rFonts w:ascii="Times New Roman" w:hAnsi="Times New Roman"/>
                <w:b/>
                <w:iCs/>
                <w:sz w:val="24"/>
                <w:szCs w:val="24"/>
              </w:rPr>
            </w:pPr>
            <w:r>
              <w:rPr>
                <w:rFonts w:ascii="Times New Roman" w:hAnsi="Times New Roman"/>
                <w:b/>
                <w:iCs/>
                <w:sz w:val="24"/>
                <w:szCs w:val="24"/>
              </w:rPr>
              <w:t>34</w:t>
            </w:r>
          </w:p>
        </w:tc>
      </w:tr>
      <w:tr w:rsidR="00623DE5" w:rsidRPr="00623DE5" w14:paraId="14CB36FD" w14:textId="77777777" w:rsidTr="0096654D">
        <w:tc>
          <w:tcPr>
            <w:tcW w:w="6629" w:type="dxa"/>
          </w:tcPr>
          <w:p w14:paraId="1D06250E" w14:textId="77777777" w:rsidR="00623DE5" w:rsidRPr="00623DE5" w:rsidRDefault="00623DE5" w:rsidP="0096654D">
            <w:pPr>
              <w:spacing w:after="0" w:line="360" w:lineRule="auto"/>
              <w:jc w:val="both"/>
              <w:rPr>
                <w:rFonts w:ascii="Times New Roman" w:hAnsi="Times New Roman"/>
                <w:sz w:val="24"/>
                <w:szCs w:val="24"/>
              </w:rPr>
            </w:pPr>
            <w:r w:rsidRPr="00623DE5">
              <w:rPr>
                <w:rFonts w:ascii="Times New Roman" w:hAnsi="Times New Roman"/>
                <w:sz w:val="24"/>
                <w:szCs w:val="24"/>
              </w:rPr>
              <w:t>в т.ч. профессионально-ориентированного содержания</w:t>
            </w:r>
          </w:p>
        </w:tc>
        <w:tc>
          <w:tcPr>
            <w:tcW w:w="2977" w:type="dxa"/>
            <w:gridSpan w:val="2"/>
          </w:tcPr>
          <w:p w14:paraId="0FC85E02" w14:textId="77777777" w:rsidR="00623DE5" w:rsidRPr="00623DE5" w:rsidRDefault="00623DE5" w:rsidP="0096654D">
            <w:pPr>
              <w:spacing w:after="0" w:line="360" w:lineRule="auto"/>
              <w:jc w:val="center"/>
              <w:rPr>
                <w:rFonts w:ascii="Times New Roman" w:hAnsi="Times New Roman"/>
                <w:b/>
                <w:iCs/>
                <w:sz w:val="24"/>
                <w:szCs w:val="24"/>
              </w:rPr>
            </w:pPr>
            <w:r w:rsidRPr="00623DE5">
              <w:rPr>
                <w:rFonts w:ascii="Times New Roman" w:hAnsi="Times New Roman"/>
                <w:b/>
                <w:iCs/>
                <w:sz w:val="24"/>
                <w:szCs w:val="24"/>
              </w:rPr>
              <w:t>18</w:t>
            </w:r>
          </w:p>
        </w:tc>
      </w:tr>
      <w:tr w:rsidR="0096654D" w:rsidRPr="00623DE5" w14:paraId="63C9DDCE" w14:textId="77777777" w:rsidTr="0096654D">
        <w:tc>
          <w:tcPr>
            <w:tcW w:w="6629" w:type="dxa"/>
            <w:vMerge w:val="restart"/>
          </w:tcPr>
          <w:p w14:paraId="53094D98" w14:textId="77777777" w:rsidR="0096654D" w:rsidRPr="00623DE5" w:rsidRDefault="0096654D" w:rsidP="0096654D">
            <w:pPr>
              <w:spacing w:after="0" w:line="360" w:lineRule="auto"/>
              <w:rPr>
                <w:rFonts w:ascii="Times New Roman" w:hAnsi="Times New Roman"/>
                <w:sz w:val="24"/>
                <w:szCs w:val="24"/>
              </w:rPr>
            </w:pPr>
            <w:r w:rsidRPr="00623DE5">
              <w:rPr>
                <w:rFonts w:ascii="Times New Roman" w:hAnsi="Times New Roman"/>
                <w:iCs/>
                <w:sz w:val="24"/>
                <w:szCs w:val="24"/>
              </w:rPr>
              <w:t xml:space="preserve">Промежуточная аттестация в </w:t>
            </w:r>
            <w:proofErr w:type="gramStart"/>
            <w:r w:rsidRPr="00623DE5">
              <w:rPr>
                <w:rFonts w:ascii="Times New Roman" w:hAnsi="Times New Roman"/>
                <w:iCs/>
                <w:sz w:val="24"/>
                <w:szCs w:val="24"/>
              </w:rPr>
              <w:t xml:space="preserve">форме  </w:t>
            </w:r>
            <w:r w:rsidRPr="00623DE5">
              <w:rPr>
                <w:rFonts w:ascii="Times New Roman" w:hAnsi="Times New Roman"/>
                <w:b/>
                <w:iCs/>
                <w:sz w:val="24"/>
                <w:szCs w:val="24"/>
              </w:rPr>
              <w:t>зачета</w:t>
            </w:r>
            <w:proofErr w:type="gramEnd"/>
            <w:r w:rsidRPr="00623DE5">
              <w:rPr>
                <w:rFonts w:ascii="Times New Roman" w:hAnsi="Times New Roman"/>
                <w:b/>
                <w:iCs/>
                <w:sz w:val="24"/>
                <w:szCs w:val="24"/>
              </w:rPr>
              <w:t xml:space="preserve"> </w:t>
            </w:r>
            <w:r>
              <w:rPr>
                <w:rFonts w:ascii="Times New Roman" w:hAnsi="Times New Roman"/>
                <w:b/>
                <w:iCs/>
                <w:sz w:val="24"/>
                <w:szCs w:val="24"/>
              </w:rPr>
              <w:t>(каждый</w:t>
            </w:r>
            <w:r w:rsidRPr="00623DE5">
              <w:rPr>
                <w:rFonts w:ascii="Times New Roman" w:hAnsi="Times New Roman"/>
                <w:b/>
                <w:iCs/>
                <w:sz w:val="24"/>
                <w:szCs w:val="24"/>
              </w:rPr>
              <w:t xml:space="preserve"> семестр)</w:t>
            </w:r>
          </w:p>
        </w:tc>
        <w:tc>
          <w:tcPr>
            <w:tcW w:w="1417" w:type="dxa"/>
          </w:tcPr>
          <w:p w14:paraId="26F29736" w14:textId="77777777" w:rsidR="0096654D" w:rsidRPr="00623DE5" w:rsidRDefault="0096654D" w:rsidP="0096654D">
            <w:pPr>
              <w:spacing w:after="0" w:line="360" w:lineRule="auto"/>
              <w:jc w:val="center"/>
              <w:rPr>
                <w:rFonts w:ascii="Times New Roman" w:hAnsi="Times New Roman"/>
                <w:b/>
                <w:iCs/>
                <w:sz w:val="24"/>
                <w:szCs w:val="24"/>
              </w:rPr>
            </w:pPr>
            <w:r>
              <w:rPr>
                <w:rFonts w:ascii="Times New Roman" w:hAnsi="Times New Roman"/>
                <w:b/>
                <w:iCs/>
                <w:sz w:val="24"/>
                <w:szCs w:val="24"/>
              </w:rPr>
              <w:t xml:space="preserve">3 </w:t>
            </w:r>
            <w:r w:rsidRPr="00623DE5">
              <w:rPr>
                <w:rFonts w:ascii="Times New Roman" w:hAnsi="Times New Roman"/>
                <w:b/>
                <w:iCs/>
                <w:sz w:val="24"/>
                <w:szCs w:val="24"/>
              </w:rPr>
              <w:t>семестр</w:t>
            </w:r>
          </w:p>
        </w:tc>
        <w:tc>
          <w:tcPr>
            <w:tcW w:w="1560" w:type="dxa"/>
          </w:tcPr>
          <w:p w14:paraId="439FC809" w14:textId="77777777" w:rsidR="0096654D" w:rsidRPr="00623DE5" w:rsidRDefault="0096654D" w:rsidP="0096654D">
            <w:pPr>
              <w:spacing w:after="0" w:line="360" w:lineRule="auto"/>
              <w:rPr>
                <w:rFonts w:ascii="Times New Roman" w:hAnsi="Times New Roman"/>
                <w:b/>
                <w:iCs/>
                <w:sz w:val="24"/>
                <w:szCs w:val="24"/>
              </w:rPr>
            </w:pPr>
            <w:r>
              <w:rPr>
                <w:rFonts w:ascii="Times New Roman" w:hAnsi="Times New Roman"/>
                <w:b/>
                <w:iCs/>
                <w:sz w:val="24"/>
                <w:szCs w:val="24"/>
              </w:rPr>
              <w:t xml:space="preserve">4 </w:t>
            </w:r>
            <w:r w:rsidRPr="00623DE5">
              <w:rPr>
                <w:rFonts w:ascii="Times New Roman" w:hAnsi="Times New Roman"/>
                <w:b/>
                <w:iCs/>
                <w:sz w:val="24"/>
                <w:szCs w:val="24"/>
              </w:rPr>
              <w:t>семестр</w:t>
            </w:r>
          </w:p>
        </w:tc>
      </w:tr>
      <w:tr w:rsidR="0096654D" w:rsidRPr="00623DE5" w14:paraId="4F66BDD7" w14:textId="77777777" w:rsidTr="0096654D">
        <w:trPr>
          <w:trHeight w:val="361"/>
        </w:trPr>
        <w:tc>
          <w:tcPr>
            <w:tcW w:w="6629" w:type="dxa"/>
            <w:vMerge/>
          </w:tcPr>
          <w:p w14:paraId="524F0E30" w14:textId="77777777" w:rsidR="0096654D" w:rsidRPr="00623DE5" w:rsidRDefault="0096654D" w:rsidP="0096654D">
            <w:pPr>
              <w:spacing w:after="0" w:line="360" w:lineRule="auto"/>
              <w:rPr>
                <w:rFonts w:ascii="Times New Roman" w:hAnsi="Times New Roman"/>
                <w:i/>
                <w:iCs/>
                <w:sz w:val="24"/>
                <w:szCs w:val="24"/>
              </w:rPr>
            </w:pPr>
          </w:p>
        </w:tc>
        <w:tc>
          <w:tcPr>
            <w:tcW w:w="1417" w:type="dxa"/>
          </w:tcPr>
          <w:p w14:paraId="3DE025EC" w14:textId="77777777" w:rsidR="0096654D" w:rsidRPr="00623DE5" w:rsidRDefault="0096654D" w:rsidP="0096654D">
            <w:pPr>
              <w:spacing w:after="0" w:line="360" w:lineRule="auto"/>
              <w:jc w:val="center"/>
              <w:rPr>
                <w:rFonts w:ascii="Times New Roman" w:hAnsi="Times New Roman"/>
                <w:iCs/>
                <w:sz w:val="24"/>
                <w:szCs w:val="24"/>
              </w:rPr>
            </w:pPr>
            <w:r>
              <w:rPr>
                <w:rFonts w:ascii="Times New Roman" w:hAnsi="Times New Roman"/>
                <w:iCs/>
                <w:sz w:val="24"/>
                <w:szCs w:val="24"/>
              </w:rPr>
              <w:t>10</w:t>
            </w:r>
          </w:p>
        </w:tc>
        <w:tc>
          <w:tcPr>
            <w:tcW w:w="1560" w:type="dxa"/>
          </w:tcPr>
          <w:p w14:paraId="5B1BAA72" w14:textId="77777777" w:rsidR="0096654D" w:rsidRPr="00623DE5" w:rsidRDefault="0096654D" w:rsidP="0096654D">
            <w:pPr>
              <w:spacing w:after="0" w:line="360" w:lineRule="auto"/>
              <w:jc w:val="center"/>
              <w:rPr>
                <w:rFonts w:ascii="Times New Roman" w:hAnsi="Times New Roman"/>
                <w:iCs/>
                <w:sz w:val="24"/>
                <w:szCs w:val="24"/>
              </w:rPr>
            </w:pPr>
            <w:r>
              <w:rPr>
                <w:rFonts w:ascii="Times New Roman" w:hAnsi="Times New Roman"/>
                <w:iCs/>
                <w:sz w:val="24"/>
                <w:szCs w:val="24"/>
              </w:rPr>
              <w:t>10</w:t>
            </w:r>
          </w:p>
        </w:tc>
      </w:tr>
      <w:tr w:rsidR="0096654D" w:rsidRPr="00623DE5" w14:paraId="7EA981C1" w14:textId="77777777" w:rsidTr="0096654D">
        <w:trPr>
          <w:trHeight w:val="361"/>
        </w:trPr>
        <w:tc>
          <w:tcPr>
            <w:tcW w:w="6629" w:type="dxa"/>
            <w:vMerge/>
          </w:tcPr>
          <w:p w14:paraId="338DC68F" w14:textId="77777777" w:rsidR="0096654D" w:rsidRPr="00623DE5" w:rsidRDefault="0096654D" w:rsidP="0096654D">
            <w:pPr>
              <w:spacing w:after="0" w:line="360" w:lineRule="auto"/>
              <w:rPr>
                <w:rFonts w:ascii="Times New Roman" w:hAnsi="Times New Roman"/>
                <w:i/>
                <w:iCs/>
                <w:sz w:val="24"/>
                <w:szCs w:val="24"/>
              </w:rPr>
            </w:pPr>
          </w:p>
        </w:tc>
        <w:tc>
          <w:tcPr>
            <w:tcW w:w="1417" w:type="dxa"/>
          </w:tcPr>
          <w:p w14:paraId="6107338A" w14:textId="77777777" w:rsidR="0096654D" w:rsidRPr="0096654D" w:rsidRDefault="0096654D" w:rsidP="0096654D">
            <w:pPr>
              <w:spacing w:after="0" w:line="360" w:lineRule="auto"/>
              <w:jc w:val="center"/>
              <w:rPr>
                <w:rFonts w:ascii="Times New Roman" w:hAnsi="Times New Roman"/>
                <w:b/>
                <w:iCs/>
                <w:sz w:val="24"/>
                <w:szCs w:val="24"/>
              </w:rPr>
            </w:pPr>
            <w:r w:rsidRPr="0096654D">
              <w:rPr>
                <w:rFonts w:ascii="Times New Roman" w:hAnsi="Times New Roman"/>
                <w:b/>
                <w:iCs/>
                <w:sz w:val="24"/>
                <w:szCs w:val="24"/>
              </w:rPr>
              <w:t>5 семестр</w:t>
            </w:r>
          </w:p>
        </w:tc>
        <w:tc>
          <w:tcPr>
            <w:tcW w:w="1560" w:type="dxa"/>
          </w:tcPr>
          <w:p w14:paraId="6C511BEF" w14:textId="77777777" w:rsidR="0096654D" w:rsidRPr="0096654D" w:rsidRDefault="0096654D" w:rsidP="0096654D">
            <w:pPr>
              <w:spacing w:after="0" w:line="360" w:lineRule="auto"/>
              <w:jc w:val="center"/>
              <w:rPr>
                <w:rFonts w:ascii="Times New Roman" w:hAnsi="Times New Roman"/>
                <w:b/>
                <w:iCs/>
                <w:sz w:val="24"/>
                <w:szCs w:val="24"/>
              </w:rPr>
            </w:pPr>
            <w:r w:rsidRPr="0096654D">
              <w:rPr>
                <w:rFonts w:ascii="Times New Roman" w:hAnsi="Times New Roman"/>
                <w:b/>
                <w:iCs/>
                <w:sz w:val="24"/>
                <w:szCs w:val="24"/>
              </w:rPr>
              <w:t>6 семестр</w:t>
            </w:r>
          </w:p>
        </w:tc>
      </w:tr>
      <w:tr w:rsidR="0096654D" w:rsidRPr="00623DE5" w14:paraId="70519E6E" w14:textId="77777777" w:rsidTr="0096654D">
        <w:trPr>
          <w:trHeight w:val="361"/>
        </w:trPr>
        <w:tc>
          <w:tcPr>
            <w:tcW w:w="6629" w:type="dxa"/>
            <w:vMerge/>
          </w:tcPr>
          <w:p w14:paraId="47E3B28A" w14:textId="77777777" w:rsidR="0096654D" w:rsidRPr="00623DE5" w:rsidRDefault="0096654D" w:rsidP="0096654D">
            <w:pPr>
              <w:spacing w:after="0" w:line="360" w:lineRule="auto"/>
              <w:rPr>
                <w:rFonts w:ascii="Times New Roman" w:hAnsi="Times New Roman"/>
                <w:i/>
                <w:iCs/>
                <w:sz w:val="24"/>
                <w:szCs w:val="24"/>
              </w:rPr>
            </w:pPr>
          </w:p>
        </w:tc>
        <w:tc>
          <w:tcPr>
            <w:tcW w:w="1417" w:type="dxa"/>
          </w:tcPr>
          <w:p w14:paraId="0545217E" w14:textId="77777777" w:rsidR="0096654D" w:rsidRPr="00623DE5" w:rsidRDefault="0096654D" w:rsidP="0096654D">
            <w:pPr>
              <w:spacing w:after="0" w:line="360" w:lineRule="auto"/>
              <w:jc w:val="center"/>
              <w:rPr>
                <w:rFonts w:ascii="Times New Roman" w:hAnsi="Times New Roman"/>
                <w:iCs/>
                <w:sz w:val="24"/>
                <w:szCs w:val="24"/>
              </w:rPr>
            </w:pPr>
            <w:r>
              <w:rPr>
                <w:rFonts w:ascii="Times New Roman" w:hAnsi="Times New Roman"/>
                <w:iCs/>
                <w:sz w:val="24"/>
                <w:szCs w:val="24"/>
              </w:rPr>
              <w:t>10</w:t>
            </w:r>
          </w:p>
        </w:tc>
        <w:tc>
          <w:tcPr>
            <w:tcW w:w="1560" w:type="dxa"/>
          </w:tcPr>
          <w:p w14:paraId="48228B95" w14:textId="77777777" w:rsidR="0096654D" w:rsidRPr="00623DE5" w:rsidRDefault="0096654D" w:rsidP="0096654D">
            <w:pPr>
              <w:spacing w:after="0" w:line="360" w:lineRule="auto"/>
              <w:jc w:val="center"/>
              <w:rPr>
                <w:rFonts w:ascii="Times New Roman" w:hAnsi="Times New Roman"/>
                <w:iCs/>
                <w:sz w:val="24"/>
                <w:szCs w:val="24"/>
              </w:rPr>
            </w:pPr>
            <w:r>
              <w:rPr>
                <w:rFonts w:ascii="Times New Roman" w:hAnsi="Times New Roman"/>
                <w:iCs/>
                <w:sz w:val="24"/>
                <w:szCs w:val="24"/>
              </w:rPr>
              <w:t>10</w:t>
            </w:r>
          </w:p>
        </w:tc>
      </w:tr>
    </w:tbl>
    <w:p w14:paraId="0637D0DC" w14:textId="77777777" w:rsidR="00623DE5" w:rsidRPr="00623DE5" w:rsidRDefault="00623DE5" w:rsidP="00623DE5">
      <w:pPr>
        <w:spacing w:after="0" w:line="360" w:lineRule="auto"/>
        <w:rPr>
          <w:rFonts w:ascii="Times New Roman" w:hAnsi="Times New Roman"/>
          <w:sz w:val="24"/>
          <w:szCs w:val="24"/>
        </w:rPr>
        <w:sectPr w:rsidR="00623DE5" w:rsidRPr="00623DE5" w:rsidSect="00261283">
          <w:pgSz w:w="11906" w:h="16838" w:code="9"/>
          <w:pgMar w:top="1134" w:right="851" w:bottom="1134" w:left="1701" w:header="709" w:footer="709" w:gutter="0"/>
          <w:cols w:space="708"/>
          <w:titlePg/>
          <w:docGrid w:linePitch="360"/>
        </w:sectPr>
      </w:pPr>
    </w:p>
    <w:p w14:paraId="265434CE" w14:textId="77777777" w:rsidR="00784638" w:rsidRDefault="00784638" w:rsidP="00983742">
      <w:pPr>
        <w:spacing w:after="0" w:line="240" w:lineRule="auto"/>
        <w:ind w:firstLine="709"/>
        <w:jc w:val="center"/>
        <w:rPr>
          <w:rFonts w:ascii="Times New Roman" w:hAnsi="Times New Roman"/>
          <w:b/>
          <w:color w:val="0D0D0D"/>
          <w:sz w:val="24"/>
          <w:szCs w:val="24"/>
        </w:rPr>
      </w:pPr>
      <w:r w:rsidRPr="007B65F8">
        <w:rPr>
          <w:rFonts w:ascii="Times New Roman" w:hAnsi="Times New Roman"/>
          <w:b/>
          <w:bCs/>
          <w:sz w:val="24"/>
          <w:szCs w:val="24"/>
        </w:rPr>
        <w:lastRenderedPageBreak/>
        <w:t xml:space="preserve">2.2. </w:t>
      </w:r>
      <w:r w:rsidR="007B65F8" w:rsidRPr="007B65F8">
        <w:rPr>
          <w:rFonts w:ascii="Times New Roman" w:hAnsi="Times New Roman"/>
          <w:b/>
          <w:color w:val="0D0D0D"/>
          <w:sz w:val="24"/>
          <w:szCs w:val="24"/>
        </w:rPr>
        <w:t>Тематический план и содержание учебной дисциплины</w:t>
      </w:r>
    </w:p>
    <w:tbl>
      <w:tblPr>
        <w:tblW w:w="15498"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16"/>
        <w:gridCol w:w="9720"/>
        <w:gridCol w:w="1762"/>
      </w:tblGrid>
      <w:tr w:rsidR="004D2685" w:rsidRPr="00267201" w14:paraId="3774CE80" w14:textId="77777777" w:rsidTr="00083562">
        <w:tc>
          <w:tcPr>
            <w:tcW w:w="4016" w:type="dxa"/>
          </w:tcPr>
          <w:p w14:paraId="077A951C" w14:textId="77777777" w:rsidR="004D2685" w:rsidRPr="004D2685" w:rsidRDefault="004D2685" w:rsidP="00983742">
            <w:pPr>
              <w:spacing w:after="0" w:line="240" w:lineRule="auto"/>
              <w:jc w:val="center"/>
              <w:rPr>
                <w:rFonts w:ascii="Times New Roman" w:hAnsi="Times New Roman"/>
                <w:b/>
                <w:bCs/>
              </w:rPr>
            </w:pPr>
            <w:r w:rsidRPr="004D2685">
              <w:rPr>
                <w:rFonts w:ascii="Times New Roman" w:hAnsi="Times New Roman"/>
                <w:b/>
                <w:bCs/>
              </w:rPr>
              <w:t>Наименование разделов и тем</w:t>
            </w:r>
          </w:p>
        </w:tc>
        <w:tc>
          <w:tcPr>
            <w:tcW w:w="9720" w:type="dxa"/>
            <w:tcBorders>
              <w:right w:val="single" w:sz="4" w:space="0" w:color="auto"/>
            </w:tcBorders>
          </w:tcPr>
          <w:p w14:paraId="04B71796" w14:textId="77777777" w:rsidR="004D2685" w:rsidRPr="004D2685" w:rsidRDefault="004D2685" w:rsidP="00983742">
            <w:pPr>
              <w:spacing w:after="0" w:line="240" w:lineRule="auto"/>
              <w:jc w:val="center"/>
              <w:rPr>
                <w:rFonts w:ascii="Times New Roman" w:hAnsi="Times New Roman"/>
                <w:b/>
                <w:bCs/>
              </w:rPr>
            </w:pPr>
            <w:r w:rsidRPr="004D2685">
              <w:rPr>
                <w:rFonts w:ascii="Times New Roman" w:hAnsi="Times New Roman"/>
                <w:b/>
                <w:bCs/>
                <w:color w:val="0D0D0D"/>
              </w:rPr>
              <w:t>Содержание учебного материала и формы организации деятельности обучающихся</w:t>
            </w:r>
          </w:p>
        </w:tc>
        <w:tc>
          <w:tcPr>
            <w:tcW w:w="1762" w:type="dxa"/>
            <w:tcBorders>
              <w:left w:val="single" w:sz="4" w:space="0" w:color="auto"/>
            </w:tcBorders>
          </w:tcPr>
          <w:p w14:paraId="7F1082BF" w14:textId="77777777" w:rsidR="004D2685" w:rsidRPr="00983742" w:rsidRDefault="00983742" w:rsidP="00983742">
            <w:pPr>
              <w:spacing w:after="0" w:line="240" w:lineRule="auto"/>
              <w:jc w:val="center"/>
              <w:rPr>
                <w:rFonts w:ascii="Times New Roman" w:hAnsi="Times New Roman"/>
                <w:b/>
                <w:bCs/>
              </w:rPr>
            </w:pPr>
            <w:r w:rsidRPr="00983742">
              <w:rPr>
                <w:rFonts w:ascii="Times New Roman" w:hAnsi="Times New Roman"/>
                <w:b/>
                <w:color w:val="000000"/>
              </w:rPr>
              <w:t>Объем, акад. ч. / в том числе в форме практической подготовки, акад. ч.</w:t>
            </w:r>
          </w:p>
        </w:tc>
      </w:tr>
      <w:tr w:rsidR="004D2685" w:rsidRPr="00267201" w14:paraId="27107F6F" w14:textId="77777777" w:rsidTr="00083562">
        <w:tc>
          <w:tcPr>
            <w:tcW w:w="13736" w:type="dxa"/>
            <w:gridSpan w:val="2"/>
            <w:tcBorders>
              <w:right w:val="single" w:sz="4" w:space="0" w:color="auto"/>
            </w:tcBorders>
            <w:shd w:val="clear" w:color="auto" w:fill="FBD4B4" w:themeFill="accent6" w:themeFillTint="66"/>
          </w:tcPr>
          <w:p w14:paraId="1722DABF" w14:textId="77777777" w:rsidR="004D2685" w:rsidRPr="00A03743" w:rsidRDefault="00987EE8" w:rsidP="00983742">
            <w:pPr>
              <w:spacing w:after="0" w:line="240" w:lineRule="auto"/>
              <w:jc w:val="center"/>
              <w:rPr>
                <w:rFonts w:ascii="Times New Roman" w:hAnsi="Times New Roman"/>
                <w:b/>
                <w:bCs/>
                <w:spacing w:val="-10"/>
              </w:rPr>
            </w:pPr>
            <w:r w:rsidRPr="00A03743">
              <w:rPr>
                <w:rFonts w:ascii="Times New Roman" w:hAnsi="Times New Roman"/>
                <w:b/>
                <w:bCs/>
              </w:rPr>
              <w:t>2 курс (3</w:t>
            </w:r>
            <w:r w:rsidR="009112B5">
              <w:rPr>
                <w:rFonts w:ascii="Times New Roman" w:hAnsi="Times New Roman"/>
                <w:b/>
                <w:bCs/>
              </w:rPr>
              <w:t xml:space="preserve"> </w:t>
            </w:r>
            <w:r w:rsidR="004D2685" w:rsidRPr="00A03743">
              <w:rPr>
                <w:rFonts w:ascii="Times New Roman" w:hAnsi="Times New Roman"/>
                <w:b/>
                <w:bCs/>
              </w:rPr>
              <w:t>семестр)</w:t>
            </w:r>
          </w:p>
        </w:tc>
        <w:tc>
          <w:tcPr>
            <w:tcW w:w="1762" w:type="dxa"/>
            <w:tcBorders>
              <w:right w:val="single" w:sz="4" w:space="0" w:color="auto"/>
            </w:tcBorders>
            <w:shd w:val="clear" w:color="auto" w:fill="FBD4B4" w:themeFill="accent6" w:themeFillTint="66"/>
          </w:tcPr>
          <w:p w14:paraId="2F2E877C" w14:textId="77777777" w:rsidR="004D2685" w:rsidRPr="00A03743" w:rsidRDefault="00987EE8" w:rsidP="00983742">
            <w:pPr>
              <w:spacing w:after="0" w:line="240" w:lineRule="auto"/>
              <w:jc w:val="center"/>
              <w:rPr>
                <w:rFonts w:ascii="Times New Roman" w:hAnsi="Times New Roman"/>
                <w:b/>
                <w:bCs/>
                <w:color w:val="D99594" w:themeColor="accent2" w:themeTint="99"/>
                <w:spacing w:val="-10"/>
              </w:rPr>
            </w:pPr>
            <w:r w:rsidRPr="00A03743">
              <w:rPr>
                <w:rFonts w:ascii="Times New Roman" w:hAnsi="Times New Roman"/>
                <w:b/>
                <w:bCs/>
                <w:spacing w:val="-10"/>
              </w:rPr>
              <w:t>10</w:t>
            </w:r>
          </w:p>
        </w:tc>
      </w:tr>
      <w:tr w:rsidR="004D2685" w:rsidRPr="00267201" w14:paraId="0630677B" w14:textId="77777777" w:rsidTr="00083562">
        <w:trPr>
          <w:trHeight w:val="377"/>
        </w:trPr>
        <w:tc>
          <w:tcPr>
            <w:tcW w:w="4016" w:type="dxa"/>
          </w:tcPr>
          <w:p w14:paraId="3EF58191" w14:textId="77777777" w:rsidR="004D2685" w:rsidRPr="00267201" w:rsidRDefault="004D2685" w:rsidP="00983742">
            <w:pPr>
              <w:spacing w:after="0" w:line="240" w:lineRule="auto"/>
              <w:jc w:val="both"/>
              <w:rPr>
                <w:rFonts w:ascii="Times New Roman" w:hAnsi="Times New Roman"/>
                <w:b/>
                <w:bCs/>
              </w:rPr>
            </w:pPr>
            <w:r w:rsidRPr="00267201">
              <w:rPr>
                <w:rFonts w:ascii="Times New Roman" w:hAnsi="Times New Roman"/>
                <w:b/>
              </w:rPr>
              <w:t>Раздел 1. Знания о профессионально-прикладной физической культуре</w:t>
            </w:r>
          </w:p>
        </w:tc>
        <w:tc>
          <w:tcPr>
            <w:tcW w:w="9720" w:type="dxa"/>
          </w:tcPr>
          <w:p w14:paraId="6B787303" w14:textId="77777777" w:rsidR="00987EE8" w:rsidRPr="00515ECF"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0470BE">
              <w:rPr>
                <w:rFonts w:ascii="Times New Roman" w:hAnsi="Times New Roman"/>
                <w:b/>
                <w:bCs/>
              </w:rPr>
              <w:t>Содержание учебного материал</w:t>
            </w:r>
            <w:r w:rsidR="00515ECF">
              <w:rPr>
                <w:rFonts w:ascii="Times New Roman" w:hAnsi="Times New Roman"/>
                <w:b/>
                <w:bCs/>
              </w:rPr>
              <w:t>а</w:t>
            </w:r>
          </w:p>
        </w:tc>
        <w:tc>
          <w:tcPr>
            <w:tcW w:w="1762" w:type="dxa"/>
            <w:tcBorders>
              <w:right w:val="single" w:sz="4" w:space="0" w:color="auto"/>
            </w:tcBorders>
          </w:tcPr>
          <w:p w14:paraId="06E1240B" w14:textId="77777777" w:rsidR="004D2685" w:rsidRPr="00267201"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4</w:t>
            </w:r>
          </w:p>
        </w:tc>
      </w:tr>
      <w:tr w:rsidR="004D2685" w:rsidRPr="00DC0F54" w14:paraId="29DF4183" w14:textId="77777777" w:rsidTr="00083562">
        <w:trPr>
          <w:trHeight w:val="748"/>
        </w:trPr>
        <w:tc>
          <w:tcPr>
            <w:tcW w:w="4016" w:type="dxa"/>
          </w:tcPr>
          <w:p w14:paraId="09FE96FB" w14:textId="77777777" w:rsidR="004D2685" w:rsidRPr="00267201" w:rsidRDefault="004D2685" w:rsidP="00983742">
            <w:pPr>
              <w:spacing w:after="0" w:line="240" w:lineRule="auto"/>
              <w:jc w:val="both"/>
              <w:rPr>
                <w:rFonts w:ascii="Times New Roman" w:hAnsi="Times New Roman"/>
              </w:rPr>
            </w:pPr>
            <w:r w:rsidRPr="00267201">
              <w:rPr>
                <w:rFonts w:ascii="Times New Roman" w:hAnsi="Times New Roman"/>
              </w:rPr>
              <w:t>Тема 1.1. Физическая культура в организации профессиональной деятельности человека</w:t>
            </w:r>
          </w:p>
        </w:tc>
        <w:tc>
          <w:tcPr>
            <w:tcW w:w="9720" w:type="dxa"/>
          </w:tcPr>
          <w:p w14:paraId="06F2BEA1" w14:textId="77777777" w:rsidR="009112B5"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267201">
              <w:rPr>
                <w:rFonts w:ascii="Times New Roman" w:hAnsi="Times New Roman"/>
                <w:bCs/>
              </w:rPr>
              <w:t>Физическая культура - социальный феномен общества.</w:t>
            </w:r>
            <w:r w:rsidR="00932894">
              <w:rPr>
                <w:rFonts w:ascii="Times New Roman" w:hAnsi="Times New Roman"/>
                <w:bCs/>
              </w:rPr>
              <w:t xml:space="preserve"> </w:t>
            </w:r>
            <w:r w:rsidRPr="00267201">
              <w:rPr>
                <w:rFonts w:ascii="Times New Roman" w:hAnsi="Times New Roman"/>
                <w:bCs/>
              </w:rPr>
              <w:t>Хар</w:t>
            </w:r>
            <w:r>
              <w:rPr>
                <w:rFonts w:ascii="Times New Roman" w:hAnsi="Times New Roman"/>
                <w:bCs/>
              </w:rPr>
              <w:t xml:space="preserve">актеристика условий и характера </w:t>
            </w:r>
            <w:r w:rsidRPr="00267201">
              <w:rPr>
                <w:rFonts w:ascii="Times New Roman" w:hAnsi="Times New Roman"/>
                <w:bCs/>
              </w:rPr>
              <w:t>труд</w:t>
            </w:r>
            <w:r>
              <w:rPr>
                <w:rFonts w:ascii="Times New Roman" w:hAnsi="Times New Roman"/>
                <w:bCs/>
              </w:rPr>
              <w:t>а</w:t>
            </w:r>
            <w:r w:rsidR="00E03707">
              <w:rPr>
                <w:rFonts w:ascii="Times New Roman" w:hAnsi="Times New Roman"/>
                <w:bCs/>
              </w:rPr>
              <w:t xml:space="preserve">. Составление </w:t>
            </w:r>
            <w:proofErr w:type="spellStart"/>
            <w:r w:rsidRPr="00267201">
              <w:rPr>
                <w:rFonts w:ascii="Times New Roman" w:hAnsi="Times New Roman"/>
                <w:bCs/>
              </w:rPr>
              <w:t>профессиограммы</w:t>
            </w:r>
            <w:proofErr w:type="spellEnd"/>
            <w:r w:rsidR="000005F7">
              <w:t xml:space="preserve"> </w:t>
            </w:r>
          </w:p>
          <w:p w14:paraId="2987D6BE" w14:textId="77777777" w:rsidR="004D2685" w:rsidRPr="00267201" w:rsidRDefault="000005F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112B5">
              <w:rPr>
                <w:rFonts w:ascii="Times New Roman" w:hAnsi="Times New Roman"/>
              </w:rPr>
              <w:t>(</w:t>
            </w:r>
            <w:r w:rsidRPr="009112B5">
              <w:rPr>
                <w:rFonts w:ascii="Times New Roman" w:hAnsi="Times New Roman"/>
                <w:b/>
              </w:rPr>
              <w:t>ОУД</w:t>
            </w:r>
            <w:r w:rsidR="009112B5">
              <w:rPr>
                <w:rFonts w:ascii="Times New Roman" w:hAnsi="Times New Roman"/>
                <w:b/>
              </w:rPr>
              <w:t xml:space="preserve">. </w:t>
            </w:r>
            <w:r w:rsidR="00E03707">
              <w:rPr>
                <w:rFonts w:ascii="Times New Roman" w:hAnsi="Times New Roman"/>
                <w:b/>
              </w:rPr>
              <w:t>07</w:t>
            </w:r>
            <w:r w:rsidRPr="009112B5">
              <w:rPr>
                <w:rFonts w:ascii="Times New Roman" w:hAnsi="Times New Roman"/>
                <w:b/>
              </w:rPr>
              <w:t xml:space="preserve"> </w:t>
            </w:r>
            <w:r w:rsidR="009112B5" w:rsidRPr="009112B5">
              <w:rPr>
                <w:rFonts w:ascii="Times New Roman" w:hAnsi="Times New Roman"/>
                <w:b/>
              </w:rPr>
              <w:t>«</w:t>
            </w:r>
            <w:r w:rsidRPr="009112B5">
              <w:rPr>
                <w:rFonts w:ascii="Times New Roman" w:hAnsi="Times New Roman"/>
                <w:b/>
              </w:rPr>
              <w:t xml:space="preserve">Основы безопасности </w:t>
            </w:r>
            <w:r w:rsidR="005C6B46" w:rsidRPr="009112B5">
              <w:rPr>
                <w:rFonts w:ascii="Times New Roman" w:hAnsi="Times New Roman"/>
                <w:b/>
              </w:rPr>
              <w:t>и защиты Родины</w:t>
            </w:r>
            <w:r w:rsidR="00983742">
              <w:rPr>
                <w:rFonts w:ascii="Times New Roman" w:hAnsi="Times New Roman"/>
                <w:b/>
              </w:rPr>
              <w:t>»</w:t>
            </w:r>
            <w:r w:rsidR="009112B5" w:rsidRPr="009112B5">
              <w:rPr>
                <w:rFonts w:ascii="Times New Roman" w:hAnsi="Times New Roman"/>
                <w:b/>
              </w:rPr>
              <w:t xml:space="preserve"> профессионально ориентированного содержания</w:t>
            </w:r>
            <w:r w:rsidRPr="009112B5">
              <w:rPr>
                <w:rFonts w:ascii="Times New Roman" w:hAnsi="Times New Roman"/>
                <w:b/>
              </w:rPr>
              <w:t>)</w:t>
            </w:r>
          </w:p>
        </w:tc>
        <w:tc>
          <w:tcPr>
            <w:tcW w:w="1762" w:type="dxa"/>
            <w:tcBorders>
              <w:bottom w:val="single" w:sz="4" w:space="0" w:color="auto"/>
            </w:tcBorders>
          </w:tcPr>
          <w:p w14:paraId="5B460FF6" w14:textId="77777777" w:rsidR="004D2685" w:rsidRPr="00267201"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4D2685" w:rsidRPr="00DC0F54" w14:paraId="1D391BD9" w14:textId="77777777" w:rsidTr="00083562">
        <w:tc>
          <w:tcPr>
            <w:tcW w:w="4016" w:type="dxa"/>
          </w:tcPr>
          <w:p w14:paraId="74E0FCB4" w14:textId="77777777" w:rsidR="004D2685" w:rsidRPr="00267201" w:rsidRDefault="004D2685" w:rsidP="00983742">
            <w:pPr>
              <w:spacing w:after="0" w:line="240" w:lineRule="auto"/>
              <w:rPr>
                <w:rFonts w:ascii="Times New Roman" w:hAnsi="Times New Roman"/>
              </w:rPr>
            </w:pPr>
            <w:r w:rsidRPr="00267201">
              <w:rPr>
                <w:rFonts w:ascii="Times New Roman" w:hAnsi="Times New Roman"/>
              </w:rPr>
              <w:t>Тема 1.2. Характеристика профессиональных</w:t>
            </w:r>
            <w:r>
              <w:rPr>
                <w:rFonts w:ascii="Times New Roman" w:hAnsi="Times New Roman"/>
              </w:rPr>
              <w:t xml:space="preserve"> заболеваний повара, кондитера. </w:t>
            </w:r>
            <w:r w:rsidRPr="00267201">
              <w:rPr>
                <w:rFonts w:ascii="Times New Roman" w:hAnsi="Times New Roman"/>
              </w:rPr>
              <w:t>Профилактика профессиональных заболеваний средствами физической культуры</w:t>
            </w:r>
          </w:p>
        </w:tc>
        <w:tc>
          <w:tcPr>
            <w:tcW w:w="9720" w:type="dxa"/>
          </w:tcPr>
          <w:p w14:paraId="764B757B" w14:textId="77777777" w:rsidR="00AD7C59"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67201">
              <w:rPr>
                <w:rFonts w:ascii="Times New Roman" w:hAnsi="Times New Roman"/>
                <w:bCs/>
              </w:rPr>
              <w:t>Определение и характеристика профессиональных заболеваний. </w:t>
            </w:r>
            <w:r w:rsidRPr="00267201">
              <w:rPr>
                <w:rFonts w:ascii="Times New Roman" w:hAnsi="Times New Roman"/>
              </w:rPr>
              <w:t>Методика профилактики средствами физической культуры</w:t>
            </w:r>
          </w:p>
          <w:p w14:paraId="47E6E5B2" w14:textId="77777777" w:rsidR="004D2685" w:rsidRPr="00267201" w:rsidRDefault="00AD7C59"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E03707">
              <w:rPr>
                <w:rFonts w:ascii="Times New Roman" w:hAnsi="Times New Roman"/>
                <w:b/>
              </w:rPr>
              <w:t>(ОУД. 06</w:t>
            </w:r>
            <w:r w:rsidR="00983742">
              <w:rPr>
                <w:rFonts w:ascii="Times New Roman" w:hAnsi="Times New Roman"/>
                <w:b/>
              </w:rPr>
              <w:t xml:space="preserve"> «Физическая культура/</w:t>
            </w:r>
            <w:r>
              <w:rPr>
                <w:rFonts w:ascii="Times New Roman" w:hAnsi="Times New Roman"/>
                <w:b/>
              </w:rPr>
              <w:t>адаптивная физическая культура</w:t>
            </w:r>
            <w:r w:rsidR="00983742">
              <w:rPr>
                <w:rFonts w:ascii="Times New Roman" w:hAnsi="Times New Roman"/>
                <w:b/>
              </w:rPr>
              <w:t>»</w:t>
            </w:r>
            <w:r w:rsidRPr="00E03707">
              <w:rPr>
                <w:rFonts w:ascii="Times New Roman" w:hAnsi="Times New Roman"/>
                <w:b/>
              </w:rPr>
              <w:t xml:space="preserve"> профессионал</w:t>
            </w:r>
            <w:r w:rsidR="00983742">
              <w:rPr>
                <w:rFonts w:ascii="Times New Roman" w:hAnsi="Times New Roman"/>
                <w:b/>
              </w:rPr>
              <w:t>ьно ориентированного содержания</w:t>
            </w:r>
            <w:r w:rsidRPr="00E03707">
              <w:rPr>
                <w:rFonts w:ascii="Times New Roman" w:hAnsi="Times New Roman"/>
                <w:b/>
              </w:rPr>
              <w:t>)</w:t>
            </w:r>
          </w:p>
        </w:tc>
        <w:tc>
          <w:tcPr>
            <w:tcW w:w="1762" w:type="dxa"/>
            <w:tcBorders>
              <w:top w:val="single" w:sz="4" w:space="0" w:color="auto"/>
              <w:bottom w:val="single" w:sz="4" w:space="0" w:color="auto"/>
            </w:tcBorders>
          </w:tcPr>
          <w:p w14:paraId="0006BACE" w14:textId="77777777" w:rsidR="004D2685" w:rsidRPr="00267201"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1B5497" w:rsidRPr="00DC0F54" w14:paraId="24A75B7E" w14:textId="77777777" w:rsidTr="00083562">
        <w:tc>
          <w:tcPr>
            <w:tcW w:w="4016" w:type="dxa"/>
            <w:vMerge w:val="restart"/>
          </w:tcPr>
          <w:p w14:paraId="32EE115A" w14:textId="77777777" w:rsidR="001B5497" w:rsidRPr="00267201" w:rsidRDefault="001B5497" w:rsidP="00983742">
            <w:pPr>
              <w:spacing w:after="0" w:line="240" w:lineRule="auto"/>
              <w:jc w:val="both"/>
              <w:rPr>
                <w:rFonts w:ascii="Times New Roman" w:hAnsi="Times New Roman"/>
              </w:rPr>
            </w:pPr>
            <w:r w:rsidRPr="00267201">
              <w:rPr>
                <w:rFonts w:ascii="Times New Roman" w:hAnsi="Times New Roman"/>
                <w:b/>
              </w:rPr>
              <w:t>Раздел 2. Тестирование уровня развития основных физических качеств студентов</w:t>
            </w:r>
          </w:p>
        </w:tc>
        <w:tc>
          <w:tcPr>
            <w:tcW w:w="9720" w:type="dxa"/>
          </w:tcPr>
          <w:p w14:paraId="721C6FAD" w14:textId="77777777" w:rsidR="001B5497" w:rsidRPr="00267201" w:rsidRDefault="001B549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0470BE">
              <w:rPr>
                <w:rFonts w:ascii="Times New Roman" w:hAnsi="Times New Roman"/>
                <w:b/>
                <w:bCs/>
              </w:rPr>
              <w:t>Содержание учебного материала</w:t>
            </w:r>
          </w:p>
        </w:tc>
        <w:tc>
          <w:tcPr>
            <w:tcW w:w="1762" w:type="dxa"/>
            <w:tcBorders>
              <w:top w:val="single" w:sz="4" w:space="0" w:color="auto"/>
              <w:bottom w:val="single" w:sz="4" w:space="0" w:color="auto"/>
            </w:tcBorders>
          </w:tcPr>
          <w:p w14:paraId="47F532B6" w14:textId="77777777" w:rsidR="001B5497" w:rsidRPr="00992CC9" w:rsidRDefault="001B549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1B5497" w:rsidRPr="00DC0F54" w14:paraId="1BCE1F11" w14:textId="77777777" w:rsidTr="00083562">
        <w:tc>
          <w:tcPr>
            <w:tcW w:w="4016" w:type="dxa"/>
            <w:vMerge/>
          </w:tcPr>
          <w:p w14:paraId="436DAF6A" w14:textId="77777777" w:rsidR="001B5497" w:rsidRPr="00267201" w:rsidRDefault="001B5497" w:rsidP="00983742">
            <w:pPr>
              <w:spacing w:after="0" w:line="240" w:lineRule="auto"/>
              <w:rPr>
                <w:rFonts w:ascii="Times New Roman" w:hAnsi="Times New Roman"/>
              </w:rPr>
            </w:pPr>
          </w:p>
        </w:tc>
        <w:tc>
          <w:tcPr>
            <w:tcW w:w="9720" w:type="dxa"/>
          </w:tcPr>
          <w:p w14:paraId="61EF49A7" w14:textId="77777777" w:rsidR="001B5497" w:rsidRPr="000C1236" w:rsidRDefault="001B549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sidRPr="000C1236">
              <w:rPr>
                <w:rFonts w:ascii="Times New Roman" w:hAnsi="Times New Roman"/>
                <w:b/>
              </w:rPr>
              <w:t>Лабораторно-практические за</w:t>
            </w:r>
            <w:r>
              <w:rPr>
                <w:rFonts w:ascii="Times New Roman" w:hAnsi="Times New Roman"/>
                <w:b/>
              </w:rPr>
              <w:t>нятия</w:t>
            </w:r>
            <w:r w:rsidR="00076F64">
              <w:rPr>
                <w:rFonts w:ascii="Times New Roman" w:hAnsi="Times New Roman"/>
                <w:b/>
              </w:rPr>
              <w:t>, практическая подготовка</w:t>
            </w:r>
          </w:p>
        </w:tc>
        <w:tc>
          <w:tcPr>
            <w:tcW w:w="1762" w:type="dxa"/>
            <w:tcBorders>
              <w:top w:val="single" w:sz="4" w:space="0" w:color="auto"/>
              <w:bottom w:val="single" w:sz="4" w:space="0" w:color="auto"/>
            </w:tcBorders>
          </w:tcPr>
          <w:p w14:paraId="33E964D5" w14:textId="77777777" w:rsidR="001B5497" w:rsidRPr="00992CC9"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4</w:t>
            </w:r>
          </w:p>
        </w:tc>
      </w:tr>
      <w:tr w:rsidR="004D2685" w:rsidRPr="00DC0F54" w14:paraId="60E6D08D" w14:textId="77777777" w:rsidTr="00083562">
        <w:tc>
          <w:tcPr>
            <w:tcW w:w="4016" w:type="dxa"/>
          </w:tcPr>
          <w:p w14:paraId="4D8A80ED" w14:textId="77777777" w:rsidR="004D2685" w:rsidRPr="00267201" w:rsidRDefault="00A03743" w:rsidP="00983742">
            <w:pPr>
              <w:spacing w:after="0" w:line="240" w:lineRule="auto"/>
              <w:jc w:val="both"/>
              <w:rPr>
                <w:rFonts w:ascii="Times New Roman" w:hAnsi="Times New Roman"/>
              </w:rPr>
            </w:pPr>
            <w:r>
              <w:rPr>
                <w:rFonts w:ascii="Times New Roman" w:hAnsi="Times New Roman"/>
              </w:rPr>
              <w:t>Тема 2.1</w:t>
            </w:r>
            <w:r w:rsidR="004D2685" w:rsidRPr="00267201">
              <w:rPr>
                <w:rFonts w:ascii="Times New Roman" w:hAnsi="Times New Roman"/>
              </w:rPr>
              <w:t>. Комплексы упражнений адаптивной ги</w:t>
            </w:r>
            <w:r>
              <w:rPr>
                <w:rFonts w:ascii="Times New Roman" w:hAnsi="Times New Roman"/>
              </w:rPr>
              <w:t xml:space="preserve">мнастики для </w:t>
            </w:r>
            <w:proofErr w:type="gramStart"/>
            <w:r>
              <w:rPr>
                <w:rFonts w:ascii="Times New Roman" w:hAnsi="Times New Roman"/>
              </w:rPr>
              <w:t xml:space="preserve">профилактики </w:t>
            </w:r>
            <w:r w:rsidR="004D2685" w:rsidRPr="00267201">
              <w:rPr>
                <w:rFonts w:ascii="Times New Roman" w:hAnsi="Times New Roman"/>
              </w:rPr>
              <w:t xml:space="preserve"> проф</w:t>
            </w:r>
            <w:r w:rsidR="004D2685">
              <w:rPr>
                <w:rFonts w:ascii="Times New Roman" w:hAnsi="Times New Roman"/>
              </w:rPr>
              <w:t>ессиональных</w:t>
            </w:r>
            <w:proofErr w:type="gramEnd"/>
            <w:r w:rsidR="004D2685">
              <w:rPr>
                <w:rFonts w:ascii="Times New Roman" w:hAnsi="Times New Roman"/>
              </w:rPr>
              <w:t xml:space="preserve"> заболеваний повара</w:t>
            </w:r>
          </w:p>
        </w:tc>
        <w:tc>
          <w:tcPr>
            <w:tcW w:w="9720" w:type="dxa"/>
          </w:tcPr>
          <w:p w14:paraId="5580F550" w14:textId="77777777" w:rsidR="00E03707"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267201">
              <w:rPr>
                <w:rFonts w:ascii="Times New Roman" w:hAnsi="Times New Roman"/>
                <w:bCs/>
              </w:rPr>
              <w:t xml:space="preserve">Виды упражнений адаптивной гимнастики, применяемые </w:t>
            </w:r>
            <w:r w:rsidRPr="00267201">
              <w:rPr>
                <w:rFonts w:ascii="Times New Roman" w:hAnsi="Times New Roman"/>
              </w:rPr>
              <w:t>для профилактики профессиональных заболеваний</w:t>
            </w:r>
            <w:r w:rsidR="00932894">
              <w:rPr>
                <w:rFonts w:ascii="Times New Roman" w:hAnsi="Times New Roman"/>
              </w:rPr>
              <w:t xml:space="preserve"> </w:t>
            </w:r>
          </w:p>
          <w:p w14:paraId="4F4FE982" w14:textId="77777777" w:rsidR="004D2685" w:rsidRPr="00267201" w:rsidRDefault="009F421F"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E03707">
              <w:rPr>
                <w:rFonts w:ascii="Times New Roman" w:hAnsi="Times New Roman"/>
                <w:b/>
              </w:rPr>
              <w:t>(</w:t>
            </w:r>
            <w:r w:rsidR="00E03707" w:rsidRPr="00E03707">
              <w:rPr>
                <w:rFonts w:ascii="Times New Roman" w:hAnsi="Times New Roman"/>
                <w:b/>
              </w:rPr>
              <w:t>ОУД. 06</w:t>
            </w:r>
            <w:r w:rsidR="00983742">
              <w:rPr>
                <w:rFonts w:ascii="Times New Roman" w:hAnsi="Times New Roman"/>
                <w:b/>
              </w:rPr>
              <w:t xml:space="preserve"> «Физическая культура/</w:t>
            </w:r>
            <w:r w:rsidR="00E03707">
              <w:rPr>
                <w:rFonts w:ascii="Times New Roman" w:hAnsi="Times New Roman"/>
                <w:b/>
              </w:rPr>
              <w:t>адаптивная физическая культура</w:t>
            </w:r>
            <w:r w:rsidR="00E03707" w:rsidRPr="00E03707">
              <w:rPr>
                <w:rFonts w:ascii="Times New Roman" w:hAnsi="Times New Roman"/>
                <w:b/>
              </w:rPr>
              <w:t xml:space="preserve"> профессионально ориентированного содержания»)</w:t>
            </w:r>
          </w:p>
        </w:tc>
        <w:tc>
          <w:tcPr>
            <w:tcW w:w="1762" w:type="dxa"/>
          </w:tcPr>
          <w:p w14:paraId="47BE0C33" w14:textId="77777777" w:rsidR="004D2685" w:rsidRPr="00267201" w:rsidRDefault="006D4C3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6D4C37" w:rsidRPr="00DC0F54" w14:paraId="5900E948" w14:textId="77777777" w:rsidTr="00083562">
        <w:tc>
          <w:tcPr>
            <w:tcW w:w="4016" w:type="dxa"/>
          </w:tcPr>
          <w:p w14:paraId="11DB8AC4" w14:textId="77777777" w:rsidR="006D4C37" w:rsidRDefault="006D4C37" w:rsidP="00983742">
            <w:pPr>
              <w:spacing w:after="0" w:line="240" w:lineRule="auto"/>
              <w:jc w:val="both"/>
              <w:rPr>
                <w:rFonts w:ascii="Times New Roman" w:hAnsi="Times New Roman"/>
              </w:rPr>
            </w:pPr>
            <w:r>
              <w:rPr>
                <w:rFonts w:ascii="Times New Roman" w:hAnsi="Times New Roman"/>
              </w:rPr>
              <w:t xml:space="preserve">Тема 2.2. </w:t>
            </w:r>
            <w:r w:rsidRPr="00267201">
              <w:rPr>
                <w:rFonts w:ascii="Times New Roman" w:hAnsi="Times New Roman"/>
              </w:rPr>
              <w:t>Комплексы упражнений адаптивной гимнастики при заболева</w:t>
            </w:r>
            <w:r>
              <w:rPr>
                <w:rFonts w:ascii="Times New Roman" w:hAnsi="Times New Roman"/>
              </w:rPr>
              <w:t>ниях сердечно-сосудистой системы (ССС)</w:t>
            </w:r>
          </w:p>
        </w:tc>
        <w:tc>
          <w:tcPr>
            <w:tcW w:w="9720" w:type="dxa"/>
          </w:tcPr>
          <w:p w14:paraId="2E673701" w14:textId="77777777" w:rsidR="006D4C37" w:rsidRDefault="006D4C37" w:rsidP="00983742">
            <w:pPr>
              <w:tabs>
                <w:tab w:val="left" w:pos="2515"/>
              </w:tabs>
              <w:spacing w:after="0" w:line="240" w:lineRule="auto"/>
              <w:rPr>
                <w:rFonts w:ascii="Times New Roman" w:hAnsi="Times New Roman"/>
              </w:rPr>
            </w:pPr>
            <w:r w:rsidRPr="00267201">
              <w:rPr>
                <w:rFonts w:ascii="Times New Roman" w:hAnsi="Times New Roman"/>
              </w:rPr>
              <w:t>Тестирование уровня развития основных физических качеств: силы, скорости, общей</w:t>
            </w:r>
            <w:r>
              <w:rPr>
                <w:rFonts w:ascii="Times New Roman" w:hAnsi="Times New Roman"/>
              </w:rPr>
              <w:t xml:space="preserve"> </w:t>
            </w:r>
            <w:r w:rsidRPr="00267201">
              <w:rPr>
                <w:rFonts w:ascii="Times New Roman" w:hAnsi="Times New Roman"/>
              </w:rPr>
              <w:t>выносливости, гибкости, ловкости, координации движений</w:t>
            </w:r>
          </w:p>
          <w:p w14:paraId="48B5E4E0" w14:textId="77777777" w:rsidR="006D4C37" w:rsidRPr="00267201" w:rsidRDefault="00FC3C70"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FC3C70">
              <w:rPr>
                <w:rFonts w:ascii="Times New Roman" w:hAnsi="Times New Roman"/>
                <w:b/>
                <w:bCs/>
              </w:rPr>
              <w:t>(МДК.01.02 «Процессы приготовления подготовки к реализации</w:t>
            </w:r>
            <w:r>
              <w:rPr>
                <w:rFonts w:ascii="Times New Roman" w:hAnsi="Times New Roman"/>
                <w:b/>
                <w:bCs/>
              </w:rPr>
              <w:t xml:space="preserve"> </w:t>
            </w:r>
            <w:r w:rsidRPr="00FC3C70">
              <w:rPr>
                <w:rFonts w:ascii="Times New Roman" w:hAnsi="Times New Roman"/>
                <w:b/>
                <w:bCs/>
              </w:rPr>
              <w:t>кулинарных</w:t>
            </w:r>
            <w:r>
              <w:rPr>
                <w:rFonts w:ascii="Times New Roman" w:hAnsi="Times New Roman"/>
                <w:bCs/>
              </w:rPr>
              <w:t xml:space="preserve"> </w:t>
            </w:r>
            <w:r w:rsidRPr="00FC3C70">
              <w:rPr>
                <w:rFonts w:ascii="Times New Roman" w:hAnsi="Times New Roman"/>
                <w:b/>
                <w:bCs/>
              </w:rPr>
              <w:t>полуфабрикатов</w:t>
            </w:r>
            <w:r w:rsidR="00983742">
              <w:rPr>
                <w:rFonts w:ascii="Times New Roman" w:hAnsi="Times New Roman"/>
                <w:b/>
                <w:bCs/>
              </w:rPr>
              <w:t>»</w:t>
            </w:r>
            <w:r w:rsidRPr="00E03707">
              <w:rPr>
                <w:rFonts w:ascii="Times New Roman" w:hAnsi="Times New Roman"/>
                <w:b/>
              </w:rPr>
              <w:t xml:space="preserve"> профессионально ориентированного содержания</w:t>
            </w:r>
            <w:r>
              <w:rPr>
                <w:rFonts w:ascii="Times New Roman" w:hAnsi="Times New Roman"/>
                <w:b/>
              </w:rPr>
              <w:t>)</w:t>
            </w:r>
          </w:p>
        </w:tc>
        <w:tc>
          <w:tcPr>
            <w:tcW w:w="1762" w:type="dxa"/>
          </w:tcPr>
          <w:p w14:paraId="051A321B" w14:textId="77777777" w:rsidR="006D4C37" w:rsidRDefault="006D4C3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4D2685" w:rsidRPr="00DC0F54" w14:paraId="4D8F224C" w14:textId="77777777" w:rsidTr="00083562">
        <w:tc>
          <w:tcPr>
            <w:tcW w:w="4016" w:type="dxa"/>
          </w:tcPr>
          <w:p w14:paraId="13026732" w14:textId="77777777" w:rsidR="004D2685" w:rsidRPr="00B51119" w:rsidRDefault="00B51119" w:rsidP="00983742">
            <w:pPr>
              <w:spacing w:after="0" w:line="240" w:lineRule="auto"/>
              <w:jc w:val="both"/>
              <w:rPr>
                <w:rFonts w:ascii="Times New Roman" w:hAnsi="Times New Roman"/>
                <w:b/>
              </w:rPr>
            </w:pPr>
            <w:r w:rsidRPr="00B51119">
              <w:rPr>
                <w:rFonts w:ascii="Times New Roman" w:hAnsi="Times New Roman"/>
                <w:b/>
              </w:rPr>
              <w:t>Промежуточная аттестация</w:t>
            </w:r>
          </w:p>
        </w:tc>
        <w:tc>
          <w:tcPr>
            <w:tcW w:w="9720" w:type="dxa"/>
          </w:tcPr>
          <w:p w14:paraId="5E3D9C30" w14:textId="77777777" w:rsidR="004D2685"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r w:rsidRPr="00D73C03">
              <w:rPr>
                <w:rFonts w:ascii="Times New Roman" w:hAnsi="Times New Roman"/>
                <w:b/>
                <w:bCs/>
              </w:rPr>
              <w:t>Зачет по сдаче контрольных нормативов</w:t>
            </w:r>
          </w:p>
        </w:tc>
        <w:tc>
          <w:tcPr>
            <w:tcW w:w="1762" w:type="dxa"/>
          </w:tcPr>
          <w:p w14:paraId="7C9DD206" w14:textId="77777777" w:rsidR="004D2685" w:rsidRPr="00BB58FF"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BB58FF">
              <w:rPr>
                <w:rFonts w:ascii="Times New Roman" w:hAnsi="Times New Roman"/>
                <w:b/>
                <w:bCs/>
              </w:rPr>
              <w:t>2</w:t>
            </w:r>
          </w:p>
        </w:tc>
      </w:tr>
      <w:tr w:rsidR="00E70775" w:rsidRPr="00DC0F54" w14:paraId="2120639D" w14:textId="77777777" w:rsidTr="00083562">
        <w:tc>
          <w:tcPr>
            <w:tcW w:w="4016" w:type="dxa"/>
            <w:shd w:val="clear" w:color="auto" w:fill="FBD4B4" w:themeFill="accent6" w:themeFillTint="66"/>
          </w:tcPr>
          <w:p w14:paraId="072389AA" w14:textId="77777777" w:rsidR="00E70775" w:rsidRPr="00B51119" w:rsidRDefault="00E70775" w:rsidP="00983742">
            <w:pPr>
              <w:spacing w:after="0" w:line="240" w:lineRule="auto"/>
              <w:jc w:val="both"/>
              <w:rPr>
                <w:rFonts w:ascii="Times New Roman" w:hAnsi="Times New Roman"/>
                <w:b/>
              </w:rPr>
            </w:pPr>
          </w:p>
        </w:tc>
        <w:tc>
          <w:tcPr>
            <w:tcW w:w="9720" w:type="dxa"/>
            <w:shd w:val="clear" w:color="auto" w:fill="FBD4B4" w:themeFill="accent6" w:themeFillTint="66"/>
          </w:tcPr>
          <w:p w14:paraId="7965003E" w14:textId="77777777" w:rsidR="00E70775" w:rsidRPr="00D73C03"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 курс (4</w:t>
            </w:r>
            <w:r w:rsidR="00E70775">
              <w:rPr>
                <w:rFonts w:ascii="Times New Roman" w:hAnsi="Times New Roman"/>
                <w:b/>
                <w:bCs/>
              </w:rPr>
              <w:t xml:space="preserve"> семестр)</w:t>
            </w:r>
          </w:p>
        </w:tc>
        <w:tc>
          <w:tcPr>
            <w:tcW w:w="1762" w:type="dxa"/>
            <w:shd w:val="clear" w:color="auto" w:fill="FBD4B4" w:themeFill="accent6" w:themeFillTint="66"/>
          </w:tcPr>
          <w:p w14:paraId="32C74149" w14:textId="77777777" w:rsidR="00E70775" w:rsidRPr="00BB58FF" w:rsidRDefault="00E7077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E70775" w:rsidRPr="00DC0F54" w14:paraId="2377843B" w14:textId="77777777" w:rsidTr="00083562">
        <w:tc>
          <w:tcPr>
            <w:tcW w:w="4016" w:type="dxa"/>
            <w:vMerge w:val="restart"/>
          </w:tcPr>
          <w:p w14:paraId="729A4C8F" w14:textId="77777777" w:rsidR="00E70775" w:rsidRPr="00267201" w:rsidRDefault="00E70775" w:rsidP="00983742">
            <w:pPr>
              <w:spacing w:after="0" w:line="240" w:lineRule="auto"/>
              <w:jc w:val="both"/>
              <w:rPr>
                <w:rFonts w:ascii="Times New Roman" w:hAnsi="Times New Roman"/>
              </w:rPr>
            </w:pPr>
            <w:r>
              <w:rPr>
                <w:rFonts w:ascii="Times New Roman" w:hAnsi="Times New Roman"/>
                <w:b/>
              </w:rPr>
              <w:t xml:space="preserve">Раздел </w:t>
            </w:r>
            <w:r w:rsidR="008E7DC6">
              <w:rPr>
                <w:rFonts w:ascii="Times New Roman" w:hAnsi="Times New Roman"/>
                <w:b/>
              </w:rPr>
              <w:t>3</w:t>
            </w:r>
            <w:r>
              <w:rPr>
                <w:rFonts w:ascii="Times New Roman" w:hAnsi="Times New Roman"/>
                <w:b/>
              </w:rPr>
              <w:t>. Лыжная подготовка</w:t>
            </w:r>
          </w:p>
        </w:tc>
        <w:tc>
          <w:tcPr>
            <w:tcW w:w="9720" w:type="dxa"/>
          </w:tcPr>
          <w:p w14:paraId="2477F194" w14:textId="77777777" w:rsidR="00E70775" w:rsidRDefault="00E7077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0470BE">
              <w:rPr>
                <w:rFonts w:ascii="Times New Roman" w:hAnsi="Times New Roman"/>
                <w:b/>
                <w:bCs/>
              </w:rPr>
              <w:t>Содержание учебного материала</w:t>
            </w:r>
          </w:p>
        </w:tc>
        <w:tc>
          <w:tcPr>
            <w:tcW w:w="1762" w:type="dxa"/>
          </w:tcPr>
          <w:p w14:paraId="287B7656" w14:textId="77777777" w:rsidR="00E70775" w:rsidRPr="0089780D" w:rsidRDefault="00E7077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E70775" w:rsidRPr="00DC0F54" w14:paraId="33DEC64D" w14:textId="77777777" w:rsidTr="00083562">
        <w:tc>
          <w:tcPr>
            <w:tcW w:w="4016" w:type="dxa"/>
            <w:vMerge/>
          </w:tcPr>
          <w:p w14:paraId="3B188DBF" w14:textId="77777777" w:rsidR="00E70775" w:rsidRDefault="00E70775" w:rsidP="00983742">
            <w:pPr>
              <w:spacing w:after="0" w:line="240" w:lineRule="auto"/>
              <w:jc w:val="both"/>
              <w:rPr>
                <w:rFonts w:ascii="Times New Roman" w:hAnsi="Times New Roman"/>
                <w:b/>
              </w:rPr>
            </w:pPr>
          </w:p>
        </w:tc>
        <w:tc>
          <w:tcPr>
            <w:tcW w:w="9720" w:type="dxa"/>
          </w:tcPr>
          <w:p w14:paraId="3802A8B6" w14:textId="77777777" w:rsidR="00E70775" w:rsidRPr="000470BE" w:rsidRDefault="00076F64"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0C1236">
              <w:rPr>
                <w:rFonts w:ascii="Times New Roman" w:hAnsi="Times New Roman"/>
                <w:b/>
              </w:rPr>
              <w:t>Лабораторно-практические за</w:t>
            </w:r>
            <w:r>
              <w:rPr>
                <w:rFonts w:ascii="Times New Roman" w:hAnsi="Times New Roman"/>
                <w:b/>
              </w:rPr>
              <w:t>нятия, практическая подготовка</w:t>
            </w:r>
          </w:p>
        </w:tc>
        <w:tc>
          <w:tcPr>
            <w:tcW w:w="1762" w:type="dxa"/>
          </w:tcPr>
          <w:p w14:paraId="590F1D2A" w14:textId="77777777" w:rsidR="00E70775" w:rsidRDefault="003C6B10"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r>
      <w:tr w:rsidR="004D2685" w:rsidRPr="00DC0F54" w14:paraId="7164C8CC" w14:textId="77777777" w:rsidTr="00083562">
        <w:tc>
          <w:tcPr>
            <w:tcW w:w="4016" w:type="dxa"/>
          </w:tcPr>
          <w:p w14:paraId="046A3CFC" w14:textId="77777777" w:rsidR="004D2685" w:rsidRPr="00267201" w:rsidRDefault="008E7DC6" w:rsidP="00983742">
            <w:pPr>
              <w:spacing w:after="0" w:line="240" w:lineRule="auto"/>
              <w:jc w:val="both"/>
              <w:rPr>
                <w:rFonts w:ascii="Times New Roman" w:hAnsi="Times New Roman"/>
              </w:rPr>
            </w:pPr>
            <w:r>
              <w:rPr>
                <w:rFonts w:ascii="Times New Roman" w:hAnsi="Times New Roman"/>
              </w:rPr>
              <w:t>Тема 3</w:t>
            </w:r>
            <w:r w:rsidR="004D2685" w:rsidRPr="00267201">
              <w:rPr>
                <w:rFonts w:ascii="Times New Roman" w:hAnsi="Times New Roman"/>
              </w:rPr>
              <w:t>.1.</w:t>
            </w:r>
            <w:r>
              <w:rPr>
                <w:rFonts w:ascii="Times New Roman" w:hAnsi="Times New Roman"/>
              </w:rPr>
              <w:t xml:space="preserve"> </w:t>
            </w:r>
            <w:r w:rsidR="004D2685" w:rsidRPr="00267201">
              <w:rPr>
                <w:rFonts w:ascii="Times New Roman" w:hAnsi="Times New Roman"/>
              </w:rPr>
              <w:t xml:space="preserve">Техника безопасности на занятиях лыжной подготовкой. Подбор </w:t>
            </w:r>
            <w:r w:rsidR="004D2685" w:rsidRPr="00267201">
              <w:rPr>
                <w:rFonts w:ascii="Times New Roman" w:hAnsi="Times New Roman"/>
              </w:rPr>
              <w:lastRenderedPageBreak/>
              <w:t>инве</w:t>
            </w:r>
            <w:r w:rsidR="004D2685">
              <w:rPr>
                <w:rFonts w:ascii="Times New Roman" w:hAnsi="Times New Roman"/>
              </w:rPr>
              <w:t>нтаря. Строевые приемы с лыжами</w:t>
            </w:r>
          </w:p>
        </w:tc>
        <w:tc>
          <w:tcPr>
            <w:tcW w:w="9720" w:type="dxa"/>
          </w:tcPr>
          <w:p w14:paraId="7AB24E2F" w14:textId="77777777" w:rsidR="00E03707"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F8490A">
              <w:rPr>
                <w:rFonts w:ascii="Times New Roman" w:hAnsi="Times New Roman"/>
                <w:bCs/>
              </w:rPr>
              <w:lastRenderedPageBreak/>
              <w:t>Основы техники безопасности. Подбор лыжного инвентаря.</w:t>
            </w:r>
            <w:r w:rsidR="006D4C37" w:rsidRPr="00F8490A">
              <w:rPr>
                <w:rFonts w:ascii="Times New Roman" w:hAnsi="Times New Roman"/>
                <w:bCs/>
              </w:rPr>
              <w:t xml:space="preserve"> </w:t>
            </w:r>
            <w:r w:rsidRPr="00F8490A">
              <w:rPr>
                <w:rFonts w:ascii="Times New Roman" w:hAnsi="Times New Roman"/>
                <w:bCs/>
              </w:rPr>
              <w:t>Строевые приемы</w:t>
            </w:r>
          </w:p>
          <w:p w14:paraId="256E5B95" w14:textId="77777777" w:rsidR="004D2685" w:rsidRPr="00F8490A" w:rsidRDefault="00E0370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E03707">
              <w:rPr>
                <w:rFonts w:ascii="Times New Roman" w:hAnsi="Times New Roman"/>
                <w:b/>
              </w:rPr>
              <w:t>(ОУД. 06</w:t>
            </w:r>
            <w:r w:rsidR="00983742">
              <w:rPr>
                <w:rFonts w:ascii="Times New Roman" w:hAnsi="Times New Roman"/>
                <w:b/>
              </w:rPr>
              <w:t xml:space="preserve"> «Физическая культура/</w:t>
            </w:r>
            <w:r>
              <w:rPr>
                <w:rFonts w:ascii="Times New Roman" w:hAnsi="Times New Roman"/>
                <w:b/>
              </w:rPr>
              <w:t>адаптивная физическая культура</w:t>
            </w:r>
            <w:r w:rsidR="00983742">
              <w:rPr>
                <w:rFonts w:ascii="Times New Roman" w:hAnsi="Times New Roman"/>
                <w:b/>
              </w:rPr>
              <w:t>»</w:t>
            </w:r>
            <w:r w:rsidRPr="00E03707">
              <w:rPr>
                <w:rFonts w:ascii="Times New Roman" w:hAnsi="Times New Roman"/>
                <w:b/>
              </w:rPr>
              <w:t xml:space="preserve"> профессионал</w:t>
            </w:r>
            <w:r w:rsidR="00983742">
              <w:rPr>
                <w:rFonts w:ascii="Times New Roman" w:hAnsi="Times New Roman"/>
                <w:b/>
              </w:rPr>
              <w:t xml:space="preserve">ьно </w:t>
            </w:r>
            <w:r w:rsidR="00983742">
              <w:rPr>
                <w:rFonts w:ascii="Times New Roman" w:hAnsi="Times New Roman"/>
                <w:b/>
              </w:rPr>
              <w:lastRenderedPageBreak/>
              <w:t>ориентированного содержания</w:t>
            </w:r>
            <w:r w:rsidRPr="00E03707">
              <w:rPr>
                <w:rFonts w:ascii="Times New Roman" w:hAnsi="Times New Roman"/>
                <w:b/>
              </w:rPr>
              <w:t>)</w:t>
            </w:r>
          </w:p>
        </w:tc>
        <w:tc>
          <w:tcPr>
            <w:tcW w:w="1762" w:type="dxa"/>
          </w:tcPr>
          <w:p w14:paraId="15BC3C5F" w14:textId="77777777" w:rsidR="004D2685" w:rsidRPr="0072640B"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lastRenderedPageBreak/>
              <w:t>2</w:t>
            </w:r>
          </w:p>
        </w:tc>
      </w:tr>
      <w:tr w:rsidR="004D2685" w:rsidRPr="00DC0F54" w14:paraId="343CCB6F" w14:textId="77777777" w:rsidTr="00083562">
        <w:tc>
          <w:tcPr>
            <w:tcW w:w="4016" w:type="dxa"/>
          </w:tcPr>
          <w:p w14:paraId="42783478" w14:textId="77777777" w:rsidR="004D2685" w:rsidRPr="00267201" w:rsidRDefault="004D2685" w:rsidP="00983742">
            <w:pPr>
              <w:spacing w:after="0" w:line="240" w:lineRule="auto"/>
              <w:rPr>
                <w:rFonts w:ascii="Times New Roman" w:hAnsi="Times New Roman"/>
              </w:rPr>
            </w:pPr>
            <w:r w:rsidRPr="00267201">
              <w:rPr>
                <w:rFonts w:ascii="Times New Roman" w:hAnsi="Times New Roman"/>
              </w:rPr>
              <w:t xml:space="preserve">Тема </w:t>
            </w:r>
            <w:r w:rsidR="008E7DC6">
              <w:rPr>
                <w:rFonts w:ascii="Times New Roman" w:hAnsi="Times New Roman"/>
              </w:rPr>
              <w:t>3</w:t>
            </w:r>
            <w:r w:rsidRPr="00267201">
              <w:rPr>
                <w:rFonts w:ascii="Times New Roman" w:hAnsi="Times New Roman"/>
              </w:rPr>
              <w:t>.2.</w:t>
            </w:r>
            <w:r w:rsidR="008E7DC6">
              <w:rPr>
                <w:rFonts w:ascii="Times New Roman" w:hAnsi="Times New Roman"/>
              </w:rPr>
              <w:t xml:space="preserve"> </w:t>
            </w:r>
            <w:r w:rsidRPr="00267201">
              <w:rPr>
                <w:rFonts w:ascii="Times New Roman" w:hAnsi="Times New Roman"/>
              </w:rPr>
              <w:t xml:space="preserve">Основные способы передвижения. Попеременный </w:t>
            </w:r>
            <w:proofErr w:type="spellStart"/>
            <w:r w:rsidRPr="00267201">
              <w:rPr>
                <w:rFonts w:ascii="Times New Roman" w:hAnsi="Times New Roman"/>
              </w:rPr>
              <w:t>двухшажный</w:t>
            </w:r>
            <w:proofErr w:type="spellEnd"/>
            <w:r w:rsidRPr="00267201">
              <w:rPr>
                <w:rFonts w:ascii="Times New Roman" w:hAnsi="Times New Roman"/>
              </w:rPr>
              <w:t xml:space="preserve"> ход</w:t>
            </w:r>
          </w:p>
        </w:tc>
        <w:tc>
          <w:tcPr>
            <w:tcW w:w="9720" w:type="dxa"/>
          </w:tcPr>
          <w:p w14:paraId="1881AAE6" w14:textId="77777777" w:rsidR="004D2685"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pacing w:val="-6"/>
              </w:rPr>
            </w:pPr>
            <w:r w:rsidRPr="00267201">
              <w:rPr>
                <w:rFonts w:ascii="Times New Roman" w:hAnsi="Times New Roman"/>
              </w:rPr>
              <w:t>Техника выполнения</w:t>
            </w:r>
            <w:r>
              <w:rPr>
                <w:rFonts w:ascii="Times New Roman" w:hAnsi="Times New Roman"/>
              </w:rPr>
              <w:t xml:space="preserve"> способов передвижения. </w:t>
            </w:r>
            <w:r w:rsidRPr="00267201">
              <w:rPr>
                <w:rFonts w:ascii="Times New Roman" w:hAnsi="Times New Roman"/>
                <w:color w:val="000000"/>
                <w:spacing w:val="-6"/>
              </w:rPr>
              <w:t xml:space="preserve">Применение основных способов передвижения в различных условиях скольжения </w:t>
            </w:r>
          </w:p>
          <w:p w14:paraId="41860216" w14:textId="77777777" w:rsidR="00157AEF" w:rsidRPr="00267201" w:rsidRDefault="00157AEF"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E03707">
              <w:rPr>
                <w:rFonts w:ascii="Times New Roman" w:hAnsi="Times New Roman"/>
                <w:b/>
              </w:rPr>
              <w:t>(ОУД. 06</w:t>
            </w:r>
            <w:r w:rsidR="00983742">
              <w:rPr>
                <w:rFonts w:ascii="Times New Roman" w:hAnsi="Times New Roman"/>
                <w:b/>
              </w:rPr>
              <w:t xml:space="preserve"> «Физическая культура/</w:t>
            </w:r>
            <w:r>
              <w:rPr>
                <w:rFonts w:ascii="Times New Roman" w:hAnsi="Times New Roman"/>
                <w:b/>
              </w:rPr>
              <w:t>адаптивная физическая культура</w:t>
            </w:r>
            <w:r w:rsidR="00983742">
              <w:rPr>
                <w:rFonts w:ascii="Times New Roman" w:hAnsi="Times New Roman"/>
                <w:b/>
              </w:rPr>
              <w:t>»</w:t>
            </w:r>
            <w:r w:rsidRPr="00E03707">
              <w:rPr>
                <w:rFonts w:ascii="Times New Roman" w:hAnsi="Times New Roman"/>
                <w:b/>
              </w:rPr>
              <w:t xml:space="preserve"> профессионально ориентированного содержания)</w:t>
            </w:r>
          </w:p>
        </w:tc>
        <w:tc>
          <w:tcPr>
            <w:tcW w:w="1762" w:type="dxa"/>
          </w:tcPr>
          <w:p w14:paraId="4D0AD93D" w14:textId="77777777" w:rsidR="004D2685" w:rsidRPr="0072640B"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4D2685" w:rsidRPr="00DC0F54" w14:paraId="3E46E69B" w14:textId="77777777" w:rsidTr="00083562">
        <w:tc>
          <w:tcPr>
            <w:tcW w:w="4016" w:type="dxa"/>
          </w:tcPr>
          <w:p w14:paraId="1B5525BC" w14:textId="77777777" w:rsidR="004D2685" w:rsidRPr="00267201" w:rsidRDefault="004D2685" w:rsidP="00983742">
            <w:pPr>
              <w:spacing w:after="0" w:line="240" w:lineRule="auto"/>
              <w:jc w:val="both"/>
              <w:rPr>
                <w:rFonts w:ascii="Times New Roman" w:hAnsi="Times New Roman"/>
              </w:rPr>
            </w:pPr>
            <w:r w:rsidRPr="00267201">
              <w:rPr>
                <w:rFonts w:ascii="Times New Roman" w:hAnsi="Times New Roman"/>
              </w:rPr>
              <w:t xml:space="preserve">Тема </w:t>
            </w:r>
            <w:r w:rsidR="008E7DC6">
              <w:rPr>
                <w:rFonts w:ascii="Times New Roman" w:hAnsi="Times New Roman"/>
              </w:rPr>
              <w:t>3</w:t>
            </w:r>
            <w:r w:rsidRPr="00267201">
              <w:rPr>
                <w:rFonts w:ascii="Times New Roman" w:hAnsi="Times New Roman"/>
              </w:rPr>
              <w:t>.3.</w:t>
            </w:r>
            <w:r w:rsidR="008E7DC6">
              <w:rPr>
                <w:rFonts w:ascii="Times New Roman" w:hAnsi="Times New Roman"/>
              </w:rPr>
              <w:t xml:space="preserve"> </w:t>
            </w:r>
            <w:r w:rsidRPr="00267201">
              <w:rPr>
                <w:rFonts w:ascii="Times New Roman" w:hAnsi="Times New Roman"/>
              </w:rPr>
              <w:t>Повороты н</w:t>
            </w:r>
            <w:r>
              <w:rPr>
                <w:rFonts w:ascii="Times New Roman" w:hAnsi="Times New Roman"/>
              </w:rPr>
              <w:t xml:space="preserve">а лыжах: переступание, </w:t>
            </w:r>
            <w:proofErr w:type="spellStart"/>
            <w:r>
              <w:rPr>
                <w:rFonts w:ascii="Times New Roman" w:hAnsi="Times New Roman"/>
              </w:rPr>
              <w:t>полуплуг</w:t>
            </w:r>
            <w:proofErr w:type="spellEnd"/>
          </w:p>
        </w:tc>
        <w:tc>
          <w:tcPr>
            <w:tcW w:w="9720" w:type="dxa"/>
          </w:tcPr>
          <w:p w14:paraId="2C9570EB" w14:textId="77777777" w:rsidR="004D2685"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Pr>
                <w:rFonts w:ascii="Times New Roman" w:hAnsi="Times New Roman"/>
                <w:bCs/>
              </w:rPr>
              <w:t>Основные способы и техника</w:t>
            </w:r>
            <w:r w:rsidRPr="00267201">
              <w:rPr>
                <w:rFonts w:ascii="Times New Roman" w:hAnsi="Times New Roman"/>
                <w:bCs/>
              </w:rPr>
              <w:t xml:space="preserve"> поворото</w:t>
            </w:r>
            <w:r>
              <w:rPr>
                <w:rFonts w:ascii="Times New Roman" w:hAnsi="Times New Roman"/>
                <w:bCs/>
              </w:rPr>
              <w:t xml:space="preserve">в на лыжах </w:t>
            </w:r>
            <w:r w:rsidRPr="00267201">
              <w:rPr>
                <w:rFonts w:ascii="Times New Roman" w:hAnsi="Times New Roman"/>
                <w:bCs/>
              </w:rPr>
              <w:t xml:space="preserve">переступанием, </w:t>
            </w:r>
            <w:proofErr w:type="spellStart"/>
            <w:r>
              <w:rPr>
                <w:rFonts w:ascii="Times New Roman" w:hAnsi="Times New Roman"/>
                <w:bCs/>
              </w:rPr>
              <w:t>полуплугом</w:t>
            </w:r>
            <w:proofErr w:type="spellEnd"/>
          </w:p>
          <w:p w14:paraId="7C19B61E" w14:textId="77777777" w:rsidR="00157AEF" w:rsidRPr="00267201" w:rsidRDefault="00157AEF"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E03707">
              <w:rPr>
                <w:rFonts w:ascii="Times New Roman" w:hAnsi="Times New Roman"/>
                <w:b/>
              </w:rPr>
              <w:t>(ОУД. 06</w:t>
            </w:r>
            <w:r w:rsidR="00983742">
              <w:rPr>
                <w:rFonts w:ascii="Times New Roman" w:hAnsi="Times New Roman"/>
                <w:b/>
              </w:rPr>
              <w:t xml:space="preserve"> «Физическая культура/</w:t>
            </w:r>
            <w:r>
              <w:rPr>
                <w:rFonts w:ascii="Times New Roman" w:hAnsi="Times New Roman"/>
                <w:b/>
              </w:rPr>
              <w:t>адаптивная физическая культура</w:t>
            </w:r>
            <w:r w:rsidR="00983742">
              <w:rPr>
                <w:rFonts w:ascii="Times New Roman" w:hAnsi="Times New Roman"/>
                <w:b/>
              </w:rPr>
              <w:t>»</w:t>
            </w:r>
            <w:r w:rsidRPr="00E03707">
              <w:rPr>
                <w:rFonts w:ascii="Times New Roman" w:hAnsi="Times New Roman"/>
                <w:b/>
              </w:rPr>
              <w:t xml:space="preserve"> профессионально ориентированного содержания»)</w:t>
            </w:r>
          </w:p>
        </w:tc>
        <w:tc>
          <w:tcPr>
            <w:tcW w:w="1762" w:type="dxa"/>
          </w:tcPr>
          <w:p w14:paraId="016C996F" w14:textId="77777777" w:rsidR="004D2685" w:rsidRPr="0072640B"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4D2685" w:rsidRPr="00DC0F54" w14:paraId="60052D0D" w14:textId="77777777" w:rsidTr="00083562">
        <w:tc>
          <w:tcPr>
            <w:tcW w:w="4016" w:type="dxa"/>
          </w:tcPr>
          <w:p w14:paraId="41099363" w14:textId="77777777" w:rsidR="004D2685" w:rsidRPr="00267201" w:rsidRDefault="004D2685" w:rsidP="00983742">
            <w:pPr>
              <w:spacing w:after="0" w:line="240" w:lineRule="auto"/>
              <w:jc w:val="both"/>
              <w:rPr>
                <w:rFonts w:ascii="Times New Roman" w:hAnsi="Times New Roman"/>
              </w:rPr>
            </w:pPr>
            <w:r w:rsidRPr="00267201">
              <w:rPr>
                <w:rFonts w:ascii="Times New Roman" w:hAnsi="Times New Roman"/>
              </w:rPr>
              <w:t xml:space="preserve">Тема </w:t>
            </w:r>
            <w:r w:rsidR="008E7DC6">
              <w:rPr>
                <w:rFonts w:ascii="Times New Roman" w:hAnsi="Times New Roman"/>
              </w:rPr>
              <w:t>3</w:t>
            </w:r>
            <w:r w:rsidRPr="00267201">
              <w:rPr>
                <w:rFonts w:ascii="Times New Roman" w:hAnsi="Times New Roman"/>
              </w:rPr>
              <w:t>.4.</w:t>
            </w:r>
            <w:r w:rsidR="008E7DC6">
              <w:rPr>
                <w:rFonts w:ascii="Times New Roman" w:hAnsi="Times New Roman"/>
              </w:rPr>
              <w:t xml:space="preserve"> </w:t>
            </w:r>
            <w:r w:rsidRPr="00267201">
              <w:rPr>
                <w:rFonts w:ascii="Times New Roman" w:hAnsi="Times New Roman"/>
              </w:rPr>
              <w:t>Подъем</w:t>
            </w:r>
            <w:r>
              <w:rPr>
                <w:rFonts w:ascii="Times New Roman" w:hAnsi="Times New Roman"/>
              </w:rPr>
              <w:t>ы и спуски на лыжах, торможения</w:t>
            </w:r>
          </w:p>
        </w:tc>
        <w:tc>
          <w:tcPr>
            <w:tcW w:w="9720" w:type="dxa"/>
          </w:tcPr>
          <w:p w14:paraId="2768226B" w14:textId="77777777" w:rsidR="004D2685"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pacing w:val="-6"/>
              </w:rPr>
            </w:pPr>
            <w:r w:rsidRPr="00267201">
              <w:rPr>
                <w:rFonts w:ascii="Times New Roman" w:hAnsi="Times New Roman"/>
                <w:color w:val="000000"/>
                <w:spacing w:val="-6"/>
              </w:rPr>
              <w:t xml:space="preserve">Основные способы </w:t>
            </w:r>
            <w:r>
              <w:rPr>
                <w:rFonts w:ascii="Times New Roman" w:hAnsi="Times New Roman"/>
                <w:color w:val="000000"/>
                <w:spacing w:val="-6"/>
              </w:rPr>
              <w:t xml:space="preserve">и техника выполнения </w:t>
            </w:r>
            <w:r w:rsidRPr="00267201">
              <w:rPr>
                <w:rFonts w:ascii="Times New Roman" w:hAnsi="Times New Roman"/>
                <w:color w:val="000000"/>
                <w:spacing w:val="-5"/>
              </w:rPr>
              <w:t>п</w:t>
            </w:r>
            <w:r w:rsidRPr="00267201">
              <w:rPr>
                <w:rFonts w:ascii="Times New Roman" w:hAnsi="Times New Roman"/>
                <w:color w:val="000000"/>
                <w:spacing w:val="-6"/>
              </w:rPr>
              <w:t>одъемов</w:t>
            </w:r>
            <w:r>
              <w:rPr>
                <w:rFonts w:ascii="Times New Roman" w:hAnsi="Times New Roman"/>
                <w:color w:val="000000"/>
                <w:spacing w:val="-6"/>
              </w:rPr>
              <w:t xml:space="preserve"> и спусков с горы</w:t>
            </w:r>
            <w:r w:rsidR="00A03743">
              <w:rPr>
                <w:rFonts w:ascii="Times New Roman" w:hAnsi="Times New Roman"/>
                <w:color w:val="000000"/>
                <w:spacing w:val="-6"/>
              </w:rPr>
              <w:t>, лыжные эстафеты</w:t>
            </w:r>
          </w:p>
          <w:p w14:paraId="60FD3A76" w14:textId="77777777" w:rsidR="00157AEF" w:rsidRPr="00267201" w:rsidRDefault="00157AEF"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pacing w:val="-9"/>
              </w:rPr>
            </w:pPr>
            <w:r w:rsidRPr="00E03707">
              <w:rPr>
                <w:rFonts w:ascii="Times New Roman" w:hAnsi="Times New Roman"/>
                <w:b/>
              </w:rPr>
              <w:t>(ОУД. 06</w:t>
            </w:r>
            <w:r w:rsidR="00983742">
              <w:rPr>
                <w:rFonts w:ascii="Times New Roman" w:hAnsi="Times New Roman"/>
                <w:b/>
              </w:rPr>
              <w:t xml:space="preserve"> «Физическая культура/</w:t>
            </w:r>
            <w:r>
              <w:rPr>
                <w:rFonts w:ascii="Times New Roman" w:hAnsi="Times New Roman"/>
                <w:b/>
              </w:rPr>
              <w:t>адаптивная физическая культура</w:t>
            </w:r>
            <w:r w:rsidR="00983742">
              <w:rPr>
                <w:rFonts w:ascii="Times New Roman" w:hAnsi="Times New Roman"/>
                <w:b/>
              </w:rPr>
              <w:t>»</w:t>
            </w:r>
            <w:r w:rsidRPr="00E03707">
              <w:rPr>
                <w:rFonts w:ascii="Times New Roman" w:hAnsi="Times New Roman"/>
                <w:b/>
              </w:rPr>
              <w:t xml:space="preserve"> профессионально ориентированного содержания»)</w:t>
            </w:r>
          </w:p>
        </w:tc>
        <w:tc>
          <w:tcPr>
            <w:tcW w:w="1762" w:type="dxa"/>
          </w:tcPr>
          <w:p w14:paraId="6DB8A7AB" w14:textId="77777777" w:rsidR="004D2685" w:rsidRPr="0072640B" w:rsidRDefault="004D2685"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A03743" w:rsidRPr="00DC0F54" w14:paraId="0F4DA1AB" w14:textId="77777777" w:rsidTr="00083562">
        <w:tc>
          <w:tcPr>
            <w:tcW w:w="4016" w:type="dxa"/>
          </w:tcPr>
          <w:p w14:paraId="419E3526" w14:textId="77777777" w:rsidR="00A03743" w:rsidRDefault="00A03743" w:rsidP="00983742">
            <w:pPr>
              <w:spacing w:after="0" w:line="240" w:lineRule="auto"/>
              <w:jc w:val="both"/>
              <w:rPr>
                <w:rFonts w:ascii="Times New Roman" w:hAnsi="Times New Roman"/>
              </w:rPr>
            </w:pPr>
            <w:r w:rsidRPr="00B51119">
              <w:rPr>
                <w:rFonts w:ascii="Times New Roman" w:hAnsi="Times New Roman"/>
                <w:b/>
              </w:rPr>
              <w:t>Промежуточная аттестация</w:t>
            </w:r>
          </w:p>
        </w:tc>
        <w:tc>
          <w:tcPr>
            <w:tcW w:w="9720" w:type="dxa"/>
          </w:tcPr>
          <w:p w14:paraId="6D69BC15" w14:textId="77777777" w:rsidR="00A03743"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r w:rsidRPr="00D73C03">
              <w:rPr>
                <w:rFonts w:ascii="Times New Roman" w:hAnsi="Times New Roman"/>
                <w:b/>
                <w:bCs/>
              </w:rPr>
              <w:t>Зачет по сдаче контрольных нормативов</w:t>
            </w:r>
          </w:p>
        </w:tc>
        <w:tc>
          <w:tcPr>
            <w:tcW w:w="1762" w:type="dxa"/>
          </w:tcPr>
          <w:p w14:paraId="0C616433" w14:textId="77777777" w:rsidR="00A03743" w:rsidRPr="00AC7D40"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AC7D40">
              <w:rPr>
                <w:rFonts w:ascii="Times New Roman" w:hAnsi="Times New Roman"/>
                <w:b/>
                <w:bCs/>
              </w:rPr>
              <w:t>2</w:t>
            </w:r>
          </w:p>
        </w:tc>
      </w:tr>
      <w:tr w:rsidR="00CA0EF6" w:rsidRPr="00DC0F54" w14:paraId="64DE0997" w14:textId="77777777" w:rsidTr="00083562">
        <w:trPr>
          <w:trHeight w:val="192"/>
        </w:trPr>
        <w:tc>
          <w:tcPr>
            <w:tcW w:w="4016" w:type="dxa"/>
            <w:tcBorders>
              <w:bottom w:val="single" w:sz="4" w:space="0" w:color="auto"/>
            </w:tcBorders>
            <w:shd w:val="clear" w:color="auto" w:fill="FBD4B4" w:themeFill="accent6" w:themeFillTint="66"/>
          </w:tcPr>
          <w:p w14:paraId="303FC5E2" w14:textId="77777777" w:rsidR="00CA0EF6" w:rsidRPr="00975A6D" w:rsidRDefault="00CA0EF6" w:rsidP="00983742">
            <w:pPr>
              <w:spacing w:after="0"/>
              <w:rPr>
                <w:rFonts w:ascii="Times New Roman" w:hAnsi="Times New Roman"/>
                <w:b/>
              </w:rPr>
            </w:pPr>
          </w:p>
        </w:tc>
        <w:tc>
          <w:tcPr>
            <w:tcW w:w="9720" w:type="dxa"/>
            <w:shd w:val="clear" w:color="auto" w:fill="FBD4B4" w:themeFill="accent6" w:themeFillTint="66"/>
          </w:tcPr>
          <w:p w14:paraId="199741C0" w14:textId="77777777" w:rsidR="00CA0EF6" w:rsidRPr="00E03707" w:rsidRDefault="00CA0EF6"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E03707">
              <w:rPr>
                <w:rFonts w:ascii="Times New Roman" w:hAnsi="Times New Roman"/>
                <w:b/>
                <w:bCs/>
              </w:rPr>
              <w:t>3 курс (5 семестр)</w:t>
            </w:r>
          </w:p>
        </w:tc>
        <w:tc>
          <w:tcPr>
            <w:tcW w:w="1762" w:type="dxa"/>
            <w:shd w:val="clear" w:color="auto" w:fill="FBD4B4" w:themeFill="accent6" w:themeFillTint="66"/>
          </w:tcPr>
          <w:p w14:paraId="5AC223A3" w14:textId="77777777" w:rsidR="00CA0EF6" w:rsidRPr="00344581" w:rsidRDefault="00CA0EF6" w:rsidP="00983742">
            <w:pPr>
              <w:spacing w:after="0"/>
              <w:jc w:val="center"/>
              <w:rPr>
                <w:rFonts w:ascii="Times New Roman" w:hAnsi="Times New Roman"/>
                <w:b/>
              </w:rPr>
            </w:pPr>
          </w:p>
        </w:tc>
      </w:tr>
      <w:tr w:rsidR="004E3BDE" w:rsidRPr="00DC0F54" w14:paraId="6049E8F4" w14:textId="77777777" w:rsidTr="00083562">
        <w:trPr>
          <w:trHeight w:val="128"/>
        </w:trPr>
        <w:tc>
          <w:tcPr>
            <w:tcW w:w="4016" w:type="dxa"/>
            <w:tcBorders>
              <w:bottom w:val="single" w:sz="4" w:space="0" w:color="auto"/>
            </w:tcBorders>
          </w:tcPr>
          <w:p w14:paraId="3522DCD8" w14:textId="77777777" w:rsidR="004E3BDE" w:rsidRPr="00975A6D" w:rsidRDefault="004E3BDE" w:rsidP="00983742">
            <w:pPr>
              <w:spacing w:after="0"/>
              <w:rPr>
                <w:rFonts w:ascii="Times New Roman" w:hAnsi="Times New Roman"/>
                <w:b/>
              </w:rPr>
            </w:pPr>
            <w:r w:rsidRPr="00975A6D">
              <w:rPr>
                <w:rFonts w:ascii="Times New Roman" w:hAnsi="Times New Roman"/>
                <w:b/>
              </w:rPr>
              <w:t>Раздел 4. Волейбол</w:t>
            </w:r>
          </w:p>
        </w:tc>
        <w:tc>
          <w:tcPr>
            <w:tcW w:w="9720" w:type="dxa"/>
          </w:tcPr>
          <w:p w14:paraId="157F0F08" w14:textId="77777777" w:rsidR="004E3BDE" w:rsidRPr="00E03707" w:rsidRDefault="004E3BD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0470BE">
              <w:rPr>
                <w:rFonts w:ascii="Times New Roman" w:hAnsi="Times New Roman"/>
                <w:b/>
                <w:bCs/>
              </w:rPr>
              <w:t>Содержание учебного материала</w:t>
            </w:r>
          </w:p>
        </w:tc>
        <w:tc>
          <w:tcPr>
            <w:tcW w:w="1762" w:type="dxa"/>
          </w:tcPr>
          <w:p w14:paraId="46706119" w14:textId="77777777" w:rsidR="004E3BDE" w:rsidRPr="00344581" w:rsidRDefault="004E3BDE" w:rsidP="00983742">
            <w:pPr>
              <w:spacing w:after="0"/>
              <w:jc w:val="center"/>
              <w:rPr>
                <w:rFonts w:ascii="Times New Roman" w:hAnsi="Times New Roman"/>
                <w:b/>
              </w:rPr>
            </w:pPr>
            <w:r>
              <w:rPr>
                <w:rFonts w:ascii="Times New Roman" w:hAnsi="Times New Roman"/>
                <w:b/>
              </w:rPr>
              <w:t>10</w:t>
            </w:r>
          </w:p>
        </w:tc>
      </w:tr>
      <w:tr w:rsidR="00AC3EE6" w:rsidRPr="00DC0F54" w14:paraId="62AEB2B9" w14:textId="77777777" w:rsidTr="00083562">
        <w:trPr>
          <w:trHeight w:val="758"/>
        </w:trPr>
        <w:tc>
          <w:tcPr>
            <w:tcW w:w="4016" w:type="dxa"/>
            <w:vMerge w:val="restart"/>
            <w:tcBorders>
              <w:top w:val="single" w:sz="4" w:space="0" w:color="auto"/>
            </w:tcBorders>
          </w:tcPr>
          <w:p w14:paraId="0E7AAF90" w14:textId="77777777" w:rsidR="00AC3EE6" w:rsidRPr="00A44762" w:rsidRDefault="00AC3EE6" w:rsidP="00983742">
            <w:pPr>
              <w:spacing w:after="0"/>
              <w:jc w:val="both"/>
              <w:rPr>
                <w:rFonts w:ascii="Times New Roman" w:hAnsi="Times New Roman"/>
                <w:b/>
              </w:rPr>
            </w:pPr>
            <w:r w:rsidRPr="00267201">
              <w:rPr>
                <w:rFonts w:ascii="Times New Roman" w:hAnsi="Times New Roman"/>
              </w:rPr>
              <w:t xml:space="preserve">Тема </w:t>
            </w:r>
            <w:r>
              <w:rPr>
                <w:rFonts w:ascii="Times New Roman" w:hAnsi="Times New Roman"/>
              </w:rPr>
              <w:t>4</w:t>
            </w:r>
            <w:r w:rsidRPr="00267201">
              <w:rPr>
                <w:rFonts w:ascii="Times New Roman" w:hAnsi="Times New Roman"/>
              </w:rPr>
              <w:t>.1. Правила игры, судейство. Стойка и перемещения.</w:t>
            </w:r>
            <w:r>
              <w:rPr>
                <w:rFonts w:ascii="Times New Roman" w:hAnsi="Times New Roman"/>
              </w:rPr>
              <w:t xml:space="preserve"> Верхняя и нижняя прямая подача</w:t>
            </w:r>
          </w:p>
        </w:tc>
        <w:tc>
          <w:tcPr>
            <w:tcW w:w="9720" w:type="dxa"/>
          </w:tcPr>
          <w:p w14:paraId="13ADCF67" w14:textId="77777777" w:rsidR="00AC3EE6" w:rsidRDefault="00AC3EE6"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CA0EF6">
              <w:rPr>
                <w:rFonts w:ascii="Times New Roman" w:hAnsi="Times New Roman"/>
                <w:bCs/>
              </w:rPr>
              <w:t>ТБ</w:t>
            </w:r>
            <w:r>
              <w:rPr>
                <w:rFonts w:ascii="Times New Roman" w:hAnsi="Times New Roman"/>
                <w:b/>
                <w:bCs/>
              </w:rPr>
              <w:t>.</w:t>
            </w:r>
            <w:r w:rsidRPr="006D4C37">
              <w:rPr>
                <w:rFonts w:ascii="Times New Roman" w:hAnsi="Times New Roman"/>
                <w:b/>
                <w:bCs/>
              </w:rPr>
              <w:t xml:space="preserve"> </w:t>
            </w:r>
            <w:r>
              <w:rPr>
                <w:rFonts w:ascii="Times New Roman" w:hAnsi="Times New Roman"/>
                <w:bCs/>
              </w:rPr>
              <w:t xml:space="preserve">Основные правила игры, судейство. </w:t>
            </w:r>
            <w:r w:rsidRPr="00267201">
              <w:rPr>
                <w:rFonts w:ascii="Times New Roman" w:hAnsi="Times New Roman"/>
                <w:bCs/>
              </w:rPr>
              <w:t>Стойки</w:t>
            </w:r>
            <w:r>
              <w:rPr>
                <w:rFonts w:ascii="Times New Roman" w:hAnsi="Times New Roman"/>
                <w:bCs/>
              </w:rPr>
              <w:t xml:space="preserve"> и перемещения по площадке</w:t>
            </w:r>
            <w:r w:rsidRPr="00267201">
              <w:rPr>
                <w:rFonts w:ascii="Times New Roman" w:hAnsi="Times New Roman"/>
                <w:bCs/>
              </w:rPr>
              <w:t>. Техника выполнени</w:t>
            </w:r>
            <w:r>
              <w:rPr>
                <w:rFonts w:ascii="Times New Roman" w:hAnsi="Times New Roman"/>
                <w:bCs/>
              </w:rPr>
              <w:t>я верхней и нижней подачи мяча в разные зоны</w:t>
            </w:r>
          </w:p>
          <w:p w14:paraId="0DFA5CB7" w14:textId="77777777" w:rsidR="00AC3EE6" w:rsidRPr="000470BE" w:rsidRDefault="00AC3EE6"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E03707">
              <w:rPr>
                <w:rFonts w:ascii="Times New Roman" w:hAnsi="Times New Roman"/>
                <w:b/>
              </w:rPr>
              <w:t>(ОУД. 06</w:t>
            </w:r>
            <w:r w:rsidR="00983742">
              <w:rPr>
                <w:rFonts w:ascii="Times New Roman" w:hAnsi="Times New Roman"/>
                <w:b/>
              </w:rPr>
              <w:t xml:space="preserve"> «Физическая культура/</w:t>
            </w:r>
            <w:r>
              <w:rPr>
                <w:rFonts w:ascii="Times New Roman" w:hAnsi="Times New Roman"/>
                <w:b/>
              </w:rPr>
              <w:t>адаптивная физическая культура</w:t>
            </w:r>
            <w:r w:rsidR="00983742">
              <w:rPr>
                <w:rFonts w:ascii="Times New Roman" w:hAnsi="Times New Roman"/>
                <w:b/>
              </w:rPr>
              <w:t>»</w:t>
            </w:r>
            <w:r w:rsidRPr="00E03707">
              <w:rPr>
                <w:rFonts w:ascii="Times New Roman" w:hAnsi="Times New Roman"/>
                <w:b/>
              </w:rPr>
              <w:t xml:space="preserve"> профессионал</w:t>
            </w:r>
            <w:r w:rsidR="00983742">
              <w:rPr>
                <w:rFonts w:ascii="Times New Roman" w:hAnsi="Times New Roman"/>
                <w:b/>
              </w:rPr>
              <w:t>ьно ориентированного содержания</w:t>
            </w:r>
            <w:r w:rsidRPr="00E03707">
              <w:rPr>
                <w:rFonts w:ascii="Times New Roman" w:hAnsi="Times New Roman"/>
                <w:b/>
              </w:rPr>
              <w:t>)</w:t>
            </w:r>
          </w:p>
        </w:tc>
        <w:tc>
          <w:tcPr>
            <w:tcW w:w="1762" w:type="dxa"/>
          </w:tcPr>
          <w:p w14:paraId="58C39818" w14:textId="77777777" w:rsidR="00AC3EE6" w:rsidRPr="003C6B10" w:rsidRDefault="00AC3EE6"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Pr>
                <w:rFonts w:ascii="Times New Roman" w:hAnsi="Times New Roman"/>
                <w:bCs/>
              </w:rPr>
              <w:t>2</w:t>
            </w:r>
          </w:p>
        </w:tc>
      </w:tr>
      <w:tr w:rsidR="009D21F2" w:rsidRPr="00DC0F54" w14:paraId="4B68C9AA" w14:textId="77777777" w:rsidTr="00083562">
        <w:tc>
          <w:tcPr>
            <w:tcW w:w="4016" w:type="dxa"/>
            <w:vMerge/>
          </w:tcPr>
          <w:p w14:paraId="630B5386" w14:textId="77777777" w:rsidR="009D21F2" w:rsidRPr="00267201" w:rsidRDefault="009D21F2" w:rsidP="00983742">
            <w:pPr>
              <w:spacing w:after="0" w:line="240" w:lineRule="auto"/>
              <w:jc w:val="both"/>
              <w:rPr>
                <w:rFonts w:ascii="Times New Roman" w:hAnsi="Times New Roman"/>
              </w:rPr>
            </w:pPr>
          </w:p>
        </w:tc>
        <w:tc>
          <w:tcPr>
            <w:tcW w:w="9720" w:type="dxa"/>
          </w:tcPr>
          <w:p w14:paraId="4490203C" w14:textId="77777777" w:rsidR="009D21F2" w:rsidRPr="0045137E" w:rsidRDefault="009D21F2"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u w:val="single"/>
              </w:rPr>
            </w:pPr>
            <w:r w:rsidRPr="000C1236">
              <w:rPr>
                <w:rFonts w:ascii="Times New Roman" w:hAnsi="Times New Roman"/>
                <w:b/>
              </w:rPr>
              <w:t>Лабораторно-практические за</w:t>
            </w:r>
            <w:r>
              <w:rPr>
                <w:rFonts w:ascii="Times New Roman" w:hAnsi="Times New Roman"/>
                <w:b/>
              </w:rPr>
              <w:t>нятия, практическая подготовка</w:t>
            </w:r>
          </w:p>
        </w:tc>
        <w:tc>
          <w:tcPr>
            <w:tcW w:w="1762" w:type="dxa"/>
          </w:tcPr>
          <w:p w14:paraId="68316E7E" w14:textId="77777777" w:rsidR="009D21F2" w:rsidRPr="004E755A" w:rsidRDefault="009D21F2"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8</w:t>
            </w:r>
          </w:p>
        </w:tc>
      </w:tr>
      <w:tr w:rsidR="00A03743" w:rsidRPr="00DC0F54" w14:paraId="5A118852" w14:textId="77777777" w:rsidTr="00083562">
        <w:tc>
          <w:tcPr>
            <w:tcW w:w="4016" w:type="dxa"/>
          </w:tcPr>
          <w:p w14:paraId="0E0D5C32" w14:textId="0BD2289D" w:rsidR="00A03743" w:rsidRPr="00267201" w:rsidRDefault="00A03743" w:rsidP="00983742">
            <w:pPr>
              <w:spacing w:after="0" w:line="240" w:lineRule="auto"/>
              <w:jc w:val="both"/>
              <w:rPr>
                <w:rFonts w:ascii="Times New Roman" w:hAnsi="Times New Roman"/>
              </w:rPr>
            </w:pPr>
            <w:r w:rsidRPr="00267201">
              <w:rPr>
                <w:rFonts w:ascii="Times New Roman" w:hAnsi="Times New Roman"/>
              </w:rPr>
              <w:t xml:space="preserve">Тема </w:t>
            </w:r>
            <w:r w:rsidR="00975A6D">
              <w:rPr>
                <w:rFonts w:ascii="Times New Roman" w:hAnsi="Times New Roman"/>
              </w:rPr>
              <w:t>4</w:t>
            </w:r>
            <w:r w:rsidRPr="00267201">
              <w:rPr>
                <w:rFonts w:ascii="Times New Roman" w:hAnsi="Times New Roman"/>
              </w:rPr>
              <w:t>.2.</w:t>
            </w:r>
            <w:r w:rsidR="004C1C45">
              <w:rPr>
                <w:rFonts w:ascii="Times New Roman" w:hAnsi="Times New Roman"/>
              </w:rPr>
              <w:t xml:space="preserve"> </w:t>
            </w:r>
            <w:r w:rsidRPr="00267201">
              <w:rPr>
                <w:rFonts w:ascii="Times New Roman" w:hAnsi="Times New Roman"/>
              </w:rPr>
              <w:t>Передачи мяча двумя р</w:t>
            </w:r>
            <w:r>
              <w:rPr>
                <w:rFonts w:ascii="Times New Roman" w:hAnsi="Times New Roman"/>
              </w:rPr>
              <w:t>уками сверху. Прием мяча сверху</w:t>
            </w:r>
          </w:p>
        </w:tc>
        <w:tc>
          <w:tcPr>
            <w:tcW w:w="9720" w:type="dxa"/>
          </w:tcPr>
          <w:p w14:paraId="3196B10C" w14:textId="77777777" w:rsidR="00A03743" w:rsidRPr="00267201"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Pr>
                <w:rFonts w:ascii="Times New Roman" w:hAnsi="Times New Roman"/>
                <w:bCs/>
              </w:rPr>
              <w:t>Техника передачи</w:t>
            </w:r>
            <w:r w:rsidRPr="00267201">
              <w:rPr>
                <w:rFonts w:ascii="Times New Roman" w:hAnsi="Times New Roman"/>
                <w:bCs/>
              </w:rPr>
              <w:t xml:space="preserve"> и </w:t>
            </w:r>
            <w:r>
              <w:rPr>
                <w:rFonts w:ascii="Times New Roman" w:hAnsi="Times New Roman"/>
                <w:bCs/>
              </w:rPr>
              <w:t xml:space="preserve">приема мяча двумя руками сверху: у стены на месте, </w:t>
            </w:r>
            <w:r w:rsidRPr="00267201">
              <w:rPr>
                <w:rFonts w:ascii="Times New Roman" w:hAnsi="Times New Roman"/>
                <w:bCs/>
              </w:rPr>
              <w:t>в парах на месте, в движении, через сетку</w:t>
            </w:r>
          </w:p>
        </w:tc>
        <w:tc>
          <w:tcPr>
            <w:tcW w:w="1762" w:type="dxa"/>
          </w:tcPr>
          <w:p w14:paraId="7D12ECC0" w14:textId="77777777" w:rsidR="00A03743" w:rsidRPr="0072640B"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A03743" w:rsidRPr="00DC0F54" w14:paraId="49597EB9" w14:textId="77777777" w:rsidTr="00083562">
        <w:tc>
          <w:tcPr>
            <w:tcW w:w="4016" w:type="dxa"/>
          </w:tcPr>
          <w:p w14:paraId="6DA79451" w14:textId="77777777" w:rsidR="00A03743" w:rsidRPr="00267201" w:rsidRDefault="00975A6D" w:rsidP="00983742">
            <w:pPr>
              <w:spacing w:after="0" w:line="240" w:lineRule="auto"/>
              <w:jc w:val="both"/>
              <w:rPr>
                <w:rFonts w:ascii="Times New Roman" w:hAnsi="Times New Roman"/>
              </w:rPr>
            </w:pPr>
            <w:r>
              <w:rPr>
                <w:rFonts w:ascii="Times New Roman" w:hAnsi="Times New Roman"/>
              </w:rPr>
              <w:t>Тема 4</w:t>
            </w:r>
            <w:r w:rsidR="00A03743" w:rsidRPr="00267201">
              <w:rPr>
                <w:rFonts w:ascii="Times New Roman" w:hAnsi="Times New Roman"/>
              </w:rPr>
              <w:t xml:space="preserve">.3. Передачи мяча двумя руками снизу. Прием </w:t>
            </w:r>
            <w:r w:rsidR="00A03743">
              <w:rPr>
                <w:rFonts w:ascii="Times New Roman" w:hAnsi="Times New Roman"/>
              </w:rPr>
              <w:t>мяча снизу</w:t>
            </w:r>
          </w:p>
        </w:tc>
        <w:tc>
          <w:tcPr>
            <w:tcW w:w="9720" w:type="dxa"/>
          </w:tcPr>
          <w:p w14:paraId="50F1E228" w14:textId="77777777" w:rsidR="00983742"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rPr>
            </w:pPr>
            <w:r w:rsidRPr="00267201">
              <w:rPr>
                <w:rFonts w:ascii="Times New Roman" w:hAnsi="Times New Roman"/>
                <w:bCs/>
              </w:rPr>
              <w:t>Техника передач</w:t>
            </w:r>
            <w:r>
              <w:rPr>
                <w:rFonts w:ascii="Times New Roman" w:hAnsi="Times New Roman"/>
                <w:bCs/>
              </w:rPr>
              <w:t>и</w:t>
            </w:r>
            <w:r w:rsidRPr="00267201">
              <w:rPr>
                <w:rFonts w:ascii="Times New Roman" w:hAnsi="Times New Roman"/>
                <w:bCs/>
              </w:rPr>
              <w:t xml:space="preserve"> и приема мяча двумя руками снизу: </w:t>
            </w:r>
            <w:r>
              <w:rPr>
                <w:rFonts w:ascii="Times New Roman" w:hAnsi="Times New Roman"/>
                <w:bCs/>
              </w:rPr>
              <w:t xml:space="preserve">у стены на месте, </w:t>
            </w:r>
            <w:r w:rsidRPr="00267201">
              <w:rPr>
                <w:rFonts w:ascii="Times New Roman" w:hAnsi="Times New Roman"/>
                <w:bCs/>
              </w:rPr>
              <w:t>в парах на месте, в движении, через сетку</w:t>
            </w:r>
            <w:r w:rsidR="000005F7">
              <w:rPr>
                <w:bCs/>
              </w:rPr>
              <w:t xml:space="preserve"> </w:t>
            </w:r>
          </w:p>
          <w:p w14:paraId="6A7E06C0" w14:textId="77777777" w:rsidR="00A03743" w:rsidRPr="00267201" w:rsidRDefault="00E0370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E03707">
              <w:rPr>
                <w:rFonts w:ascii="Times New Roman" w:hAnsi="Times New Roman"/>
                <w:b/>
              </w:rPr>
              <w:t>(ОУД. 06</w:t>
            </w:r>
            <w:r w:rsidR="00983742">
              <w:rPr>
                <w:rFonts w:ascii="Times New Roman" w:hAnsi="Times New Roman"/>
                <w:b/>
              </w:rPr>
              <w:t xml:space="preserve"> «Физическая культура/</w:t>
            </w:r>
            <w:r>
              <w:rPr>
                <w:rFonts w:ascii="Times New Roman" w:hAnsi="Times New Roman"/>
                <w:b/>
              </w:rPr>
              <w:t>адаптивная физическая культура</w:t>
            </w:r>
            <w:r w:rsidR="00983742">
              <w:rPr>
                <w:rFonts w:ascii="Times New Roman" w:hAnsi="Times New Roman"/>
                <w:b/>
              </w:rPr>
              <w:t>»</w:t>
            </w:r>
            <w:r w:rsidRPr="00E03707">
              <w:rPr>
                <w:rFonts w:ascii="Times New Roman" w:hAnsi="Times New Roman"/>
                <w:b/>
              </w:rPr>
              <w:t xml:space="preserve"> профессионально ориентированного содержания»)</w:t>
            </w:r>
          </w:p>
        </w:tc>
        <w:tc>
          <w:tcPr>
            <w:tcW w:w="1762" w:type="dxa"/>
          </w:tcPr>
          <w:p w14:paraId="7FD5D501" w14:textId="77777777" w:rsidR="00A03743" w:rsidRPr="0072640B"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A03743" w:rsidRPr="00DC0F54" w14:paraId="4FC05DBD" w14:textId="77777777" w:rsidTr="00083562">
        <w:tc>
          <w:tcPr>
            <w:tcW w:w="4016" w:type="dxa"/>
          </w:tcPr>
          <w:p w14:paraId="095F66B0" w14:textId="77777777" w:rsidR="00A03743" w:rsidRPr="00267201" w:rsidRDefault="00975A6D" w:rsidP="00983742">
            <w:pPr>
              <w:spacing w:after="0" w:line="240" w:lineRule="auto"/>
              <w:jc w:val="both"/>
              <w:rPr>
                <w:rFonts w:ascii="Times New Roman" w:hAnsi="Times New Roman"/>
              </w:rPr>
            </w:pPr>
            <w:r>
              <w:rPr>
                <w:rFonts w:ascii="Times New Roman" w:hAnsi="Times New Roman"/>
              </w:rPr>
              <w:t>Тема 4</w:t>
            </w:r>
            <w:r w:rsidR="00A03743" w:rsidRPr="00267201">
              <w:rPr>
                <w:rFonts w:ascii="Times New Roman" w:hAnsi="Times New Roman"/>
              </w:rPr>
              <w:t>.4. Техника нападения</w:t>
            </w:r>
            <w:r w:rsidR="00A03743">
              <w:rPr>
                <w:rFonts w:ascii="Times New Roman" w:hAnsi="Times New Roman"/>
              </w:rPr>
              <w:t>, блокирования, защиты мяча</w:t>
            </w:r>
            <w:r w:rsidR="00A03743" w:rsidRPr="00267201">
              <w:rPr>
                <w:rFonts w:ascii="Times New Roman" w:hAnsi="Times New Roman"/>
              </w:rPr>
              <w:t>. Прямой нападающий удар</w:t>
            </w:r>
          </w:p>
        </w:tc>
        <w:tc>
          <w:tcPr>
            <w:tcW w:w="9720" w:type="dxa"/>
          </w:tcPr>
          <w:p w14:paraId="2BF31B7F" w14:textId="77777777" w:rsidR="00A03743" w:rsidRPr="00267201"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267201">
              <w:rPr>
                <w:rFonts w:ascii="Times New Roman" w:hAnsi="Times New Roman"/>
                <w:bCs/>
              </w:rPr>
              <w:t>Техника нападающего удара: на месте у сте</w:t>
            </w:r>
            <w:r>
              <w:rPr>
                <w:rFonts w:ascii="Times New Roman" w:hAnsi="Times New Roman"/>
                <w:bCs/>
              </w:rPr>
              <w:t xml:space="preserve">ны, в парах на месте, в прыжке. </w:t>
            </w:r>
            <w:r w:rsidRPr="00267201">
              <w:rPr>
                <w:rFonts w:ascii="Times New Roman" w:hAnsi="Times New Roman"/>
                <w:bCs/>
              </w:rPr>
              <w:t>Техника блокирования</w:t>
            </w:r>
          </w:p>
        </w:tc>
        <w:tc>
          <w:tcPr>
            <w:tcW w:w="1762" w:type="dxa"/>
          </w:tcPr>
          <w:p w14:paraId="28729B66" w14:textId="77777777" w:rsidR="00A03743" w:rsidRPr="0072640B" w:rsidRDefault="00A03743"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45137E" w:rsidRPr="00DC0F54" w14:paraId="5A621F65" w14:textId="77777777" w:rsidTr="00083562">
        <w:tc>
          <w:tcPr>
            <w:tcW w:w="4016" w:type="dxa"/>
          </w:tcPr>
          <w:p w14:paraId="21D8F2A7" w14:textId="77777777" w:rsidR="0045137E" w:rsidRDefault="0045137E" w:rsidP="00983742">
            <w:pPr>
              <w:spacing w:after="0" w:line="240" w:lineRule="auto"/>
              <w:jc w:val="both"/>
              <w:rPr>
                <w:rFonts w:ascii="Times New Roman" w:hAnsi="Times New Roman"/>
              </w:rPr>
            </w:pPr>
            <w:r w:rsidRPr="00B51119">
              <w:rPr>
                <w:rFonts w:ascii="Times New Roman" w:hAnsi="Times New Roman"/>
                <w:b/>
              </w:rPr>
              <w:t>Промежуточная аттестация</w:t>
            </w:r>
          </w:p>
        </w:tc>
        <w:tc>
          <w:tcPr>
            <w:tcW w:w="9720" w:type="dxa"/>
          </w:tcPr>
          <w:p w14:paraId="1AE1C617" w14:textId="77777777" w:rsidR="0045137E"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r w:rsidRPr="00D73C03">
              <w:rPr>
                <w:rFonts w:ascii="Times New Roman" w:hAnsi="Times New Roman"/>
                <w:b/>
                <w:bCs/>
              </w:rPr>
              <w:t>Зачет по сдаче контрольных нормативов</w:t>
            </w:r>
          </w:p>
        </w:tc>
        <w:tc>
          <w:tcPr>
            <w:tcW w:w="1762" w:type="dxa"/>
          </w:tcPr>
          <w:p w14:paraId="62791687" w14:textId="77777777" w:rsidR="0045137E" w:rsidRPr="00AC3EE6"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AC3EE6">
              <w:rPr>
                <w:rFonts w:ascii="Times New Roman" w:hAnsi="Times New Roman"/>
                <w:b/>
                <w:bCs/>
              </w:rPr>
              <w:t>2</w:t>
            </w:r>
          </w:p>
        </w:tc>
      </w:tr>
      <w:tr w:rsidR="0045137E" w:rsidRPr="00DC0F54" w14:paraId="302B3155" w14:textId="77777777" w:rsidTr="00083562">
        <w:tc>
          <w:tcPr>
            <w:tcW w:w="4016" w:type="dxa"/>
            <w:tcBorders>
              <w:bottom w:val="single" w:sz="4" w:space="0" w:color="auto"/>
            </w:tcBorders>
            <w:shd w:val="clear" w:color="auto" w:fill="FBD4B4" w:themeFill="accent6" w:themeFillTint="66"/>
          </w:tcPr>
          <w:p w14:paraId="015B442E" w14:textId="77777777" w:rsidR="0045137E" w:rsidRPr="004E3BDE" w:rsidRDefault="004E3BDE" w:rsidP="00983742">
            <w:pPr>
              <w:spacing w:after="0" w:line="240" w:lineRule="auto"/>
              <w:jc w:val="both"/>
              <w:rPr>
                <w:rFonts w:ascii="Times New Roman" w:hAnsi="Times New Roman"/>
                <w:b/>
              </w:rPr>
            </w:pPr>
            <w:r w:rsidRPr="004E3BDE">
              <w:rPr>
                <w:rFonts w:ascii="Times New Roman" w:hAnsi="Times New Roman"/>
                <w:b/>
              </w:rPr>
              <w:t>Раздел 5. Лёгкая атлетика</w:t>
            </w:r>
          </w:p>
        </w:tc>
        <w:tc>
          <w:tcPr>
            <w:tcW w:w="9720" w:type="dxa"/>
            <w:shd w:val="clear" w:color="auto" w:fill="FBD4B4" w:themeFill="accent6" w:themeFillTint="66"/>
          </w:tcPr>
          <w:p w14:paraId="25534E10" w14:textId="77777777" w:rsidR="0045137E" w:rsidRPr="00D73C03"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 курс (6 семестр)</w:t>
            </w:r>
          </w:p>
        </w:tc>
        <w:tc>
          <w:tcPr>
            <w:tcW w:w="1762" w:type="dxa"/>
            <w:shd w:val="clear" w:color="auto" w:fill="FBD4B4" w:themeFill="accent6" w:themeFillTint="66"/>
          </w:tcPr>
          <w:p w14:paraId="07E67BE2" w14:textId="77777777" w:rsidR="0045137E" w:rsidRPr="0045137E"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r>
      <w:tr w:rsidR="0045137E" w:rsidRPr="00DC0F54" w14:paraId="5244600C" w14:textId="77777777" w:rsidTr="00083562">
        <w:tc>
          <w:tcPr>
            <w:tcW w:w="4016" w:type="dxa"/>
            <w:tcBorders>
              <w:top w:val="single" w:sz="4" w:space="0" w:color="auto"/>
              <w:bottom w:val="single" w:sz="4" w:space="0" w:color="auto"/>
            </w:tcBorders>
          </w:tcPr>
          <w:p w14:paraId="041049C2" w14:textId="77777777" w:rsidR="0045137E" w:rsidRPr="00267201" w:rsidRDefault="0045137E" w:rsidP="00983742">
            <w:pPr>
              <w:spacing w:after="0" w:line="240" w:lineRule="auto"/>
              <w:jc w:val="both"/>
              <w:rPr>
                <w:rFonts w:ascii="Times New Roman" w:hAnsi="Times New Roman"/>
                <w:b/>
              </w:rPr>
            </w:pPr>
          </w:p>
        </w:tc>
        <w:tc>
          <w:tcPr>
            <w:tcW w:w="9720" w:type="dxa"/>
          </w:tcPr>
          <w:p w14:paraId="7FEA5853" w14:textId="77777777" w:rsidR="0045137E" w:rsidRPr="000470BE"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0C1236">
              <w:rPr>
                <w:rFonts w:ascii="Times New Roman" w:hAnsi="Times New Roman"/>
                <w:b/>
              </w:rPr>
              <w:t>Лабораторно-практические за</w:t>
            </w:r>
            <w:r>
              <w:rPr>
                <w:rFonts w:ascii="Times New Roman" w:hAnsi="Times New Roman"/>
                <w:b/>
              </w:rPr>
              <w:t>нятия, практическая подготовка</w:t>
            </w:r>
          </w:p>
        </w:tc>
        <w:tc>
          <w:tcPr>
            <w:tcW w:w="1762" w:type="dxa"/>
          </w:tcPr>
          <w:p w14:paraId="5C4B5D3A" w14:textId="77777777" w:rsidR="0045137E" w:rsidRPr="003C6B10"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8</w:t>
            </w:r>
          </w:p>
        </w:tc>
      </w:tr>
      <w:tr w:rsidR="0045137E" w:rsidRPr="00DC0F54" w14:paraId="365116A2" w14:textId="77777777" w:rsidTr="00083562">
        <w:trPr>
          <w:trHeight w:val="58"/>
        </w:trPr>
        <w:tc>
          <w:tcPr>
            <w:tcW w:w="4016" w:type="dxa"/>
            <w:tcBorders>
              <w:top w:val="single" w:sz="4" w:space="0" w:color="auto"/>
              <w:bottom w:val="single" w:sz="4" w:space="0" w:color="auto"/>
            </w:tcBorders>
          </w:tcPr>
          <w:p w14:paraId="24258E5E" w14:textId="7F0C096A" w:rsidR="0045137E" w:rsidRPr="00267201" w:rsidRDefault="00AC3EE6" w:rsidP="00983742">
            <w:pPr>
              <w:spacing w:after="0" w:line="240" w:lineRule="auto"/>
              <w:rPr>
                <w:rFonts w:ascii="Times New Roman" w:hAnsi="Times New Roman"/>
              </w:rPr>
            </w:pPr>
            <w:r>
              <w:rPr>
                <w:rFonts w:ascii="Times New Roman" w:hAnsi="Times New Roman"/>
              </w:rPr>
              <w:t>Тема 5</w:t>
            </w:r>
            <w:r w:rsidR="0045137E" w:rsidRPr="00267201">
              <w:rPr>
                <w:rFonts w:ascii="Times New Roman" w:hAnsi="Times New Roman"/>
              </w:rPr>
              <w:t>.1.</w:t>
            </w:r>
            <w:r w:rsidR="004C1C45">
              <w:rPr>
                <w:rFonts w:ascii="Times New Roman" w:hAnsi="Times New Roman"/>
              </w:rPr>
              <w:t xml:space="preserve"> </w:t>
            </w:r>
            <w:r w:rsidR="0045137E" w:rsidRPr="00267201">
              <w:rPr>
                <w:rFonts w:ascii="Times New Roman" w:hAnsi="Times New Roman"/>
              </w:rPr>
              <w:t>Низкий старт.</w:t>
            </w:r>
            <w:r w:rsidR="00F76E59">
              <w:rPr>
                <w:rFonts w:ascii="Times New Roman" w:hAnsi="Times New Roman"/>
              </w:rPr>
              <w:t xml:space="preserve"> </w:t>
            </w:r>
            <w:r w:rsidR="0045137E" w:rsidRPr="00267201">
              <w:rPr>
                <w:rFonts w:ascii="Times New Roman" w:hAnsi="Times New Roman"/>
              </w:rPr>
              <w:t>Бег на короткие дистанции. Бег 60м,100 м, 200м</w:t>
            </w:r>
          </w:p>
        </w:tc>
        <w:tc>
          <w:tcPr>
            <w:tcW w:w="9720" w:type="dxa"/>
          </w:tcPr>
          <w:p w14:paraId="4FD3761A" w14:textId="77777777" w:rsidR="00E03707" w:rsidRDefault="00F76E59"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Pr>
                <w:rFonts w:ascii="Times New Roman" w:hAnsi="Times New Roman"/>
                <w:bCs/>
              </w:rPr>
              <w:t xml:space="preserve"> </w:t>
            </w:r>
            <w:r w:rsidR="0045137E" w:rsidRPr="00267201">
              <w:rPr>
                <w:rFonts w:ascii="Times New Roman" w:hAnsi="Times New Roman"/>
                <w:bCs/>
              </w:rPr>
              <w:t>Низкий старт. Техн</w:t>
            </w:r>
            <w:r w:rsidR="0045137E">
              <w:rPr>
                <w:rFonts w:ascii="Times New Roman" w:hAnsi="Times New Roman"/>
                <w:bCs/>
              </w:rPr>
              <w:t>ика бега на короткие дистанции</w:t>
            </w:r>
          </w:p>
          <w:p w14:paraId="7E66A7FF" w14:textId="77777777" w:rsidR="0045137E" w:rsidRPr="00267201" w:rsidRDefault="00E0370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E03707">
              <w:rPr>
                <w:rFonts w:ascii="Times New Roman" w:hAnsi="Times New Roman"/>
                <w:b/>
              </w:rPr>
              <w:t>(ОУД. 06</w:t>
            </w:r>
            <w:r w:rsidR="00983742">
              <w:rPr>
                <w:rFonts w:ascii="Times New Roman" w:hAnsi="Times New Roman"/>
                <w:b/>
              </w:rPr>
              <w:t xml:space="preserve"> «Физическая культура/</w:t>
            </w:r>
            <w:r>
              <w:rPr>
                <w:rFonts w:ascii="Times New Roman" w:hAnsi="Times New Roman"/>
                <w:b/>
              </w:rPr>
              <w:t>адаптивная физическая культура</w:t>
            </w:r>
            <w:r w:rsidR="00983742">
              <w:rPr>
                <w:rFonts w:ascii="Times New Roman" w:hAnsi="Times New Roman"/>
                <w:b/>
              </w:rPr>
              <w:t>»</w:t>
            </w:r>
            <w:r w:rsidRPr="00E03707">
              <w:rPr>
                <w:rFonts w:ascii="Times New Roman" w:hAnsi="Times New Roman"/>
                <w:b/>
              </w:rPr>
              <w:t xml:space="preserve"> профессионал</w:t>
            </w:r>
            <w:r w:rsidR="00983742">
              <w:rPr>
                <w:rFonts w:ascii="Times New Roman" w:hAnsi="Times New Roman"/>
                <w:b/>
              </w:rPr>
              <w:t>ьно ориентированного содержания</w:t>
            </w:r>
            <w:r w:rsidRPr="00E03707">
              <w:rPr>
                <w:rFonts w:ascii="Times New Roman" w:hAnsi="Times New Roman"/>
                <w:b/>
              </w:rPr>
              <w:t>)</w:t>
            </w:r>
          </w:p>
        </w:tc>
        <w:tc>
          <w:tcPr>
            <w:tcW w:w="1762" w:type="dxa"/>
          </w:tcPr>
          <w:p w14:paraId="4347D8B3" w14:textId="77777777" w:rsidR="0045137E" w:rsidRPr="00267201"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45137E" w:rsidRPr="00DC0F54" w14:paraId="0DC8E1D6" w14:textId="77777777" w:rsidTr="00083562">
        <w:tc>
          <w:tcPr>
            <w:tcW w:w="4016" w:type="dxa"/>
            <w:tcBorders>
              <w:top w:val="single" w:sz="4" w:space="0" w:color="auto"/>
            </w:tcBorders>
          </w:tcPr>
          <w:p w14:paraId="5FDE02E4" w14:textId="77777777" w:rsidR="0045137E" w:rsidRPr="00267201" w:rsidRDefault="00F76E59" w:rsidP="00983742">
            <w:pPr>
              <w:spacing w:after="0"/>
              <w:rPr>
                <w:rFonts w:ascii="Times New Roman" w:hAnsi="Times New Roman"/>
              </w:rPr>
            </w:pPr>
            <w:r>
              <w:rPr>
                <w:rFonts w:ascii="Times New Roman" w:hAnsi="Times New Roman"/>
              </w:rPr>
              <w:t xml:space="preserve">Тема </w:t>
            </w:r>
            <w:r w:rsidR="00AC3EE6">
              <w:rPr>
                <w:rFonts w:ascii="Times New Roman" w:hAnsi="Times New Roman"/>
              </w:rPr>
              <w:t>5</w:t>
            </w:r>
            <w:r>
              <w:rPr>
                <w:rFonts w:ascii="Times New Roman" w:hAnsi="Times New Roman"/>
              </w:rPr>
              <w:t>.2</w:t>
            </w:r>
            <w:r w:rsidR="00AC3EE6">
              <w:rPr>
                <w:rFonts w:ascii="Times New Roman" w:hAnsi="Times New Roman"/>
              </w:rPr>
              <w:t>.</w:t>
            </w:r>
            <w:r>
              <w:rPr>
                <w:rFonts w:ascii="Times New Roman" w:hAnsi="Times New Roman"/>
              </w:rPr>
              <w:t xml:space="preserve"> Спринтерский бег</w:t>
            </w:r>
          </w:p>
        </w:tc>
        <w:tc>
          <w:tcPr>
            <w:tcW w:w="9720" w:type="dxa"/>
          </w:tcPr>
          <w:p w14:paraId="6321CDF3" w14:textId="77777777" w:rsidR="0045137E" w:rsidRPr="00267201" w:rsidRDefault="00F76E59"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Pr>
                <w:rFonts w:ascii="Times New Roman" w:hAnsi="Times New Roman"/>
                <w:bCs/>
              </w:rPr>
              <w:t xml:space="preserve"> </w:t>
            </w:r>
            <w:r w:rsidR="0045137E">
              <w:rPr>
                <w:rFonts w:ascii="Times New Roman" w:hAnsi="Times New Roman"/>
                <w:bCs/>
              </w:rPr>
              <w:t>Переменный и повторный бег. Бег 60</w:t>
            </w:r>
            <w:r w:rsidR="0045137E" w:rsidRPr="00267201">
              <w:rPr>
                <w:rFonts w:ascii="Times New Roman" w:hAnsi="Times New Roman"/>
                <w:bCs/>
              </w:rPr>
              <w:t>м,</w:t>
            </w:r>
            <w:r w:rsidR="0045137E">
              <w:rPr>
                <w:rFonts w:ascii="Times New Roman" w:hAnsi="Times New Roman"/>
                <w:bCs/>
              </w:rPr>
              <w:t xml:space="preserve"> 100м, 200м</w:t>
            </w:r>
            <w:r w:rsidR="0045137E" w:rsidRPr="00267201">
              <w:rPr>
                <w:rFonts w:ascii="Times New Roman" w:hAnsi="Times New Roman"/>
                <w:bCs/>
              </w:rPr>
              <w:t xml:space="preserve"> на результат</w:t>
            </w:r>
          </w:p>
        </w:tc>
        <w:tc>
          <w:tcPr>
            <w:tcW w:w="1762" w:type="dxa"/>
          </w:tcPr>
          <w:p w14:paraId="22E6DD6A" w14:textId="77777777" w:rsidR="0045137E" w:rsidRPr="00596AB5"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596AB5">
              <w:rPr>
                <w:rFonts w:ascii="Times New Roman" w:hAnsi="Times New Roman"/>
                <w:bCs/>
              </w:rPr>
              <w:t>2</w:t>
            </w:r>
          </w:p>
        </w:tc>
      </w:tr>
      <w:tr w:rsidR="0045137E" w:rsidRPr="00DC0F54" w14:paraId="2AEA64EE" w14:textId="77777777" w:rsidTr="00083562">
        <w:tc>
          <w:tcPr>
            <w:tcW w:w="4016" w:type="dxa"/>
          </w:tcPr>
          <w:p w14:paraId="6E8C764D" w14:textId="77777777" w:rsidR="0045137E" w:rsidRPr="00267201" w:rsidRDefault="0045137E" w:rsidP="00983742">
            <w:pPr>
              <w:spacing w:after="0" w:line="240" w:lineRule="auto"/>
              <w:rPr>
                <w:rFonts w:ascii="Times New Roman" w:hAnsi="Times New Roman"/>
              </w:rPr>
            </w:pPr>
            <w:r>
              <w:rPr>
                <w:rFonts w:ascii="Times New Roman" w:hAnsi="Times New Roman"/>
              </w:rPr>
              <w:lastRenderedPageBreak/>
              <w:t xml:space="preserve">Тема </w:t>
            </w:r>
            <w:r w:rsidR="00AC3EE6">
              <w:rPr>
                <w:rFonts w:ascii="Times New Roman" w:hAnsi="Times New Roman"/>
              </w:rPr>
              <w:t>5</w:t>
            </w:r>
            <w:r w:rsidR="00F76E59">
              <w:rPr>
                <w:rFonts w:ascii="Times New Roman" w:hAnsi="Times New Roman"/>
              </w:rPr>
              <w:t>.3</w:t>
            </w:r>
            <w:r w:rsidRPr="00267201">
              <w:rPr>
                <w:rFonts w:ascii="Times New Roman" w:hAnsi="Times New Roman"/>
              </w:rPr>
              <w:t xml:space="preserve">. Бег на средние дистанции. Бег 300м,500 м-девушки, </w:t>
            </w:r>
          </w:p>
          <w:p w14:paraId="1DA36495" w14:textId="77777777" w:rsidR="0045137E" w:rsidRPr="00267201" w:rsidRDefault="0045137E" w:rsidP="00983742">
            <w:pPr>
              <w:spacing w:after="0" w:line="240" w:lineRule="auto"/>
              <w:rPr>
                <w:rFonts w:ascii="Times New Roman" w:hAnsi="Times New Roman"/>
              </w:rPr>
            </w:pPr>
            <w:r>
              <w:rPr>
                <w:rFonts w:ascii="Times New Roman" w:hAnsi="Times New Roman"/>
              </w:rPr>
              <w:t>500м,800 м-юноши</w:t>
            </w:r>
          </w:p>
        </w:tc>
        <w:tc>
          <w:tcPr>
            <w:tcW w:w="9720" w:type="dxa"/>
          </w:tcPr>
          <w:p w14:paraId="20565E4E" w14:textId="77777777" w:rsidR="0045137E" w:rsidRPr="00267201" w:rsidRDefault="0045137E" w:rsidP="00983742">
            <w:pPr>
              <w:spacing w:after="0" w:line="240" w:lineRule="auto"/>
              <w:jc w:val="both"/>
              <w:rPr>
                <w:rFonts w:ascii="Times New Roman" w:hAnsi="Times New Roman"/>
              </w:rPr>
            </w:pPr>
            <w:r w:rsidRPr="00267201">
              <w:rPr>
                <w:rFonts w:ascii="Times New Roman" w:hAnsi="Times New Roman"/>
                <w:bCs/>
              </w:rPr>
              <w:t>С</w:t>
            </w:r>
            <w:r>
              <w:rPr>
                <w:rFonts w:ascii="Times New Roman" w:hAnsi="Times New Roman"/>
                <w:bCs/>
              </w:rPr>
              <w:t xml:space="preserve">пециальные беговые упражнения. </w:t>
            </w:r>
            <w:r w:rsidRPr="00267201">
              <w:rPr>
                <w:rFonts w:ascii="Times New Roman" w:hAnsi="Times New Roman"/>
                <w:bCs/>
              </w:rPr>
              <w:t>Техника бега</w:t>
            </w:r>
            <w:r>
              <w:rPr>
                <w:rFonts w:ascii="Times New Roman" w:hAnsi="Times New Roman"/>
                <w:bCs/>
              </w:rPr>
              <w:t>; финиш</w:t>
            </w:r>
            <w:r w:rsidRPr="00267201">
              <w:rPr>
                <w:rFonts w:ascii="Times New Roman" w:hAnsi="Times New Roman"/>
                <w:bCs/>
              </w:rPr>
              <w:t xml:space="preserve"> на средние дистанции. </w:t>
            </w:r>
            <w:r w:rsidRPr="00267201">
              <w:rPr>
                <w:rFonts w:ascii="Times New Roman" w:hAnsi="Times New Roman"/>
              </w:rPr>
              <w:t>Бег 500 м-де</w:t>
            </w:r>
            <w:r>
              <w:rPr>
                <w:rFonts w:ascii="Times New Roman" w:hAnsi="Times New Roman"/>
              </w:rPr>
              <w:t>вушки, 800 м-юноши</w:t>
            </w:r>
          </w:p>
        </w:tc>
        <w:tc>
          <w:tcPr>
            <w:tcW w:w="1762" w:type="dxa"/>
          </w:tcPr>
          <w:p w14:paraId="2C6C9654" w14:textId="77777777" w:rsidR="0045137E" w:rsidRPr="00267201"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14:paraId="5CCFCCA3" w14:textId="77777777" w:rsidR="0045137E" w:rsidRPr="00267201"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267201">
              <w:rPr>
                <w:rFonts w:ascii="Times New Roman" w:hAnsi="Times New Roman"/>
                <w:bCs/>
              </w:rPr>
              <w:t>2</w:t>
            </w:r>
          </w:p>
        </w:tc>
      </w:tr>
      <w:tr w:rsidR="0045137E" w:rsidRPr="00DC0F54" w14:paraId="771778E0" w14:textId="77777777" w:rsidTr="00083562">
        <w:trPr>
          <w:trHeight w:val="164"/>
        </w:trPr>
        <w:tc>
          <w:tcPr>
            <w:tcW w:w="4016" w:type="dxa"/>
          </w:tcPr>
          <w:p w14:paraId="7D2EBE85" w14:textId="77777777" w:rsidR="0045137E" w:rsidRPr="00267201" w:rsidRDefault="0045137E" w:rsidP="00983742">
            <w:pPr>
              <w:spacing w:after="0" w:line="240" w:lineRule="auto"/>
              <w:rPr>
                <w:rFonts w:ascii="Times New Roman" w:hAnsi="Times New Roman"/>
              </w:rPr>
            </w:pPr>
            <w:r>
              <w:rPr>
                <w:rFonts w:ascii="Times New Roman" w:hAnsi="Times New Roman"/>
              </w:rPr>
              <w:t xml:space="preserve">Тема </w:t>
            </w:r>
            <w:r w:rsidR="00AC3EE6">
              <w:rPr>
                <w:rFonts w:ascii="Times New Roman" w:hAnsi="Times New Roman"/>
              </w:rPr>
              <w:t>5</w:t>
            </w:r>
            <w:r w:rsidR="00F76E59">
              <w:rPr>
                <w:rFonts w:ascii="Times New Roman" w:hAnsi="Times New Roman"/>
              </w:rPr>
              <w:t xml:space="preserve">.4. </w:t>
            </w:r>
            <w:r w:rsidRPr="00267201">
              <w:rPr>
                <w:rFonts w:ascii="Times New Roman" w:hAnsi="Times New Roman"/>
              </w:rPr>
              <w:t>Прыжки в длину с разбега способом «согнув</w:t>
            </w:r>
            <w:r>
              <w:rPr>
                <w:rFonts w:ascii="Times New Roman" w:hAnsi="Times New Roman"/>
              </w:rPr>
              <w:t xml:space="preserve"> ноги». Прыжки в длину с места</w:t>
            </w:r>
          </w:p>
        </w:tc>
        <w:tc>
          <w:tcPr>
            <w:tcW w:w="9720" w:type="dxa"/>
          </w:tcPr>
          <w:p w14:paraId="05500023" w14:textId="77777777" w:rsidR="00E03707"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267201">
              <w:rPr>
                <w:rFonts w:ascii="Times New Roman" w:hAnsi="Times New Roman"/>
              </w:rPr>
              <w:t>Техника прыжка</w:t>
            </w:r>
            <w:r>
              <w:rPr>
                <w:rFonts w:ascii="Times New Roman" w:hAnsi="Times New Roman"/>
              </w:rPr>
              <w:t xml:space="preserve"> с разбега, с места,</w:t>
            </w:r>
            <w:r w:rsidRPr="00267201">
              <w:rPr>
                <w:rFonts w:ascii="Times New Roman" w:hAnsi="Times New Roman"/>
              </w:rPr>
              <w:t xml:space="preserve"> в длину с</w:t>
            </w:r>
            <w:r>
              <w:rPr>
                <w:rFonts w:ascii="Times New Roman" w:hAnsi="Times New Roman"/>
              </w:rPr>
              <w:t xml:space="preserve"> разбега способом «согнув ноги».</w:t>
            </w:r>
            <w:r w:rsidRPr="00267201">
              <w:rPr>
                <w:rFonts w:ascii="Times New Roman" w:hAnsi="Times New Roman"/>
                <w:bCs/>
              </w:rPr>
              <w:t xml:space="preserve"> Прыжки в длину </w:t>
            </w:r>
            <w:r>
              <w:rPr>
                <w:rFonts w:ascii="Times New Roman" w:hAnsi="Times New Roman"/>
                <w:bCs/>
              </w:rPr>
              <w:t>с места, с разбега</w:t>
            </w:r>
          </w:p>
          <w:p w14:paraId="6921F017" w14:textId="77777777" w:rsidR="0045137E" w:rsidRPr="00267201" w:rsidRDefault="000005F7"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t xml:space="preserve"> </w:t>
            </w:r>
            <w:r w:rsidR="00E03707" w:rsidRPr="009112B5">
              <w:rPr>
                <w:rFonts w:ascii="Times New Roman" w:hAnsi="Times New Roman"/>
              </w:rPr>
              <w:t>(</w:t>
            </w:r>
            <w:r w:rsidR="00E03707" w:rsidRPr="009112B5">
              <w:rPr>
                <w:rFonts w:ascii="Times New Roman" w:hAnsi="Times New Roman"/>
                <w:b/>
              </w:rPr>
              <w:t>ОУД</w:t>
            </w:r>
            <w:r w:rsidR="00E03707">
              <w:rPr>
                <w:rFonts w:ascii="Times New Roman" w:hAnsi="Times New Roman"/>
                <w:b/>
              </w:rPr>
              <w:t>. 07</w:t>
            </w:r>
            <w:r w:rsidR="00E03707" w:rsidRPr="009112B5">
              <w:rPr>
                <w:rFonts w:ascii="Times New Roman" w:hAnsi="Times New Roman"/>
                <w:b/>
              </w:rPr>
              <w:t xml:space="preserve"> «Основы безопасности и защиты Родины</w:t>
            </w:r>
            <w:r w:rsidR="00983742">
              <w:rPr>
                <w:rFonts w:ascii="Times New Roman" w:hAnsi="Times New Roman"/>
                <w:b/>
              </w:rPr>
              <w:t>»</w:t>
            </w:r>
            <w:r w:rsidR="00E03707" w:rsidRPr="009112B5">
              <w:rPr>
                <w:rFonts w:ascii="Times New Roman" w:hAnsi="Times New Roman"/>
                <w:b/>
              </w:rPr>
              <w:t xml:space="preserve"> профессионально ориентированного содержания)</w:t>
            </w:r>
          </w:p>
        </w:tc>
        <w:tc>
          <w:tcPr>
            <w:tcW w:w="1762" w:type="dxa"/>
          </w:tcPr>
          <w:p w14:paraId="56049718" w14:textId="77777777" w:rsidR="0045137E" w:rsidRPr="00267201"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14:paraId="09254D69" w14:textId="77777777" w:rsidR="0045137E" w:rsidRPr="00267201"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267201">
              <w:rPr>
                <w:rFonts w:ascii="Times New Roman" w:hAnsi="Times New Roman"/>
                <w:bCs/>
              </w:rPr>
              <w:t>2</w:t>
            </w:r>
          </w:p>
        </w:tc>
      </w:tr>
      <w:tr w:rsidR="0045137E" w:rsidRPr="00DC0F54" w14:paraId="1D85AA79" w14:textId="77777777" w:rsidTr="00083562">
        <w:tc>
          <w:tcPr>
            <w:tcW w:w="4016" w:type="dxa"/>
          </w:tcPr>
          <w:p w14:paraId="5A85315E" w14:textId="77777777" w:rsidR="0045137E" w:rsidRDefault="0045137E" w:rsidP="00983742">
            <w:pPr>
              <w:spacing w:after="0" w:line="240" w:lineRule="auto"/>
              <w:jc w:val="both"/>
              <w:rPr>
                <w:rFonts w:ascii="Times New Roman" w:hAnsi="Times New Roman"/>
              </w:rPr>
            </w:pPr>
            <w:r w:rsidRPr="00B51119">
              <w:rPr>
                <w:rFonts w:ascii="Times New Roman" w:hAnsi="Times New Roman"/>
                <w:b/>
              </w:rPr>
              <w:t>Промежуточная аттестация</w:t>
            </w:r>
          </w:p>
        </w:tc>
        <w:tc>
          <w:tcPr>
            <w:tcW w:w="9720" w:type="dxa"/>
          </w:tcPr>
          <w:p w14:paraId="42C3D710" w14:textId="77777777" w:rsidR="0045137E"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r w:rsidRPr="00D73C03">
              <w:rPr>
                <w:rFonts w:ascii="Times New Roman" w:hAnsi="Times New Roman"/>
                <w:b/>
                <w:bCs/>
              </w:rPr>
              <w:t>Зачет по сдаче контрольных нормативов</w:t>
            </w:r>
          </w:p>
        </w:tc>
        <w:tc>
          <w:tcPr>
            <w:tcW w:w="1762" w:type="dxa"/>
          </w:tcPr>
          <w:p w14:paraId="6E1E5A93" w14:textId="77777777" w:rsidR="0045137E" w:rsidRPr="00F416C2"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F416C2">
              <w:rPr>
                <w:rFonts w:ascii="Times New Roman" w:hAnsi="Times New Roman"/>
                <w:b/>
                <w:bCs/>
              </w:rPr>
              <w:t>2</w:t>
            </w:r>
          </w:p>
        </w:tc>
      </w:tr>
      <w:tr w:rsidR="0045137E" w:rsidRPr="00267201" w14:paraId="597092E8" w14:textId="77777777" w:rsidTr="00083562">
        <w:tc>
          <w:tcPr>
            <w:tcW w:w="4016" w:type="dxa"/>
          </w:tcPr>
          <w:p w14:paraId="2BE99B2E" w14:textId="77777777" w:rsidR="0045137E" w:rsidRPr="00267201" w:rsidRDefault="0045137E" w:rsidP="00983742">
            <w:pPr>
              <w:spacing w:after="0" w:line="240" w:lineRule="auto"/>
              <w:jc w:val="both"/>
              <w:rPr>
                <w:rFonts w:ascii="Times New Roman" w:hAnsi="Times New Roman"/>
                <w:b/>
                <w:i/>
              </w:rPr>
            </w:pPr>
            <w:r w:rsidRPr="00267201">
              <w:rPr>
                <w:rFonts w:ascii="Times New Roman" w:hAnsi="Times New Roman"/>
                <w:b/>
                <w:i/>
              </w:rPr>
              <w:t>Всего:</w:t>
            </w:r>
          </w:p>
        </w:tc>
        <w:tc>
          <w:tcPr>
            <w:tcW w:w="9720" w:type="dxa"/>
          </w:tcPr>
          <w:p w14:paraId="3BF30888" w14:textId="77777777" w:rsidR="0045137E" w:rsidRPr="00267201"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p>
        </w:tc>
        <w:tc>
          <w:tcPr>
            <w:tcW w:w="1762" w:type="dxa"/>
          </w:tcPr>
          <w:p w14:paraId="759B148E" w14:textId="77777777" w:rsidR="0045137E" w:rsidRPr="00941D69" w:rsidRDefault="0045137E"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6/34/40</w:t>
            </w:r>
          </w:p>
        </w:tc>
      </w:tr>
    </w:tbl>
    <w:p w14:paraId="4EC0A9EB" w14:textId="77777777" w:rsidR="00784638" w:rsidRPr="006B7D63" w:rsidRDefault="00784638" w:rsidP="0098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50437BD4" w14:textId="77777777" w:rsidR="00784638" w:rsidRPr="0010367D" w:rsidRDefault="00360236" w:rsidP="004B5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sectPr w:rsidR="00784638" w:rsidRPr="0010367D" w:rsidSect="00B80BF6">
          <w:footerReference w:type="default" r:id="rId8"/>
          <w:footerReference w:type="first" r:id="rId9"/>
          <w:pgSz w:w="16838" w:h="11906" w:orient="landscape"/>
          <w:pgMar w:top="851" w:right="1134" w:bottom="1701" w:left="1134" w:header="709" w:footer="709" w:gutter="0"/>
          <w:cols w:space="708"/>
          <w:docGrid w:linePitch="360"/>
        </w:sectPr>
      </w:pPr>
      <w:r w:rsidRPr="0010367D">
        <w:rPr>
          <w:rFonts w:ascii="Times New Roman" w:hAnsi="Times New Roman"/>
        </w:rPr>
        <w:tab/>
      </w:r>
      <w:r w:rsidR="00784638" w:rsidRPr="0010367D">
        <w:rPr>
          <w:rFonts w:ascii="Times New Roman" w:hAnsi="Times New Roman"/>
        </w:rPr>
        <w:t>.</w:t>
      </w:r>
    </w:p>
    <w:p w14:paraId="47F25D97" w14:textId="77777777" w:rsidR="00360236" w:rsidRPr="00360236" w:rsidRDefault="00360236" w:rsidP="00360236">
      <w:pPr>
        <w:ind w:left="1353"/>
        <w:rPr>
          <w:rFonts w:ascii="Times New Roman" w:hAnsi="Times New Roman"/>
          <w:b/>
          <w:bCs/>
          <w:sz w:val="24"/>
          <w:szCs w:val="24"/>
        </w:rPr>
      </w:pPr>
      <w:r w:rsidRPr="00360236">
        <w:rPr>
          <w:rFonts w:ascii="Times New Roman" w:hAnsi="Times New Roman"/>
          <w:b/>
          <w:bCs/>
          <w:sz w:val="24"/>
          <w:szCs w:val="24"/>
        </w:rPr>
        <w:lastRenderedPageBreak/>
        <w:t>3. УСЛОВИЯ РЕАЛИЗАЦИИ ПРОГРАММЫ УЧЕБНОЙ ДИСЦИПЛИНЫ</w:t>
      </w:r>
    </w:p>
    <w:p w14:paraId="37FD4113" w14:textId="77777777" w:rsidR="00360236" w:rsidRDefault="00360236" w:rsidP="005736AD">
      <w:pPr>
        <w:pStyle w:val="a3"/>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bCs/>
          <w:sz w:val="24"/>
          <w:szCs w:val="24"/>
        </w:rPr>
      </w:pPr>
      <w:r w:rsidRPr="00360236">
        <w:rPr>
          <w:rFonts w:ascii="Times New Roman" w:hAnsi="Times New Roman"/>
          <w:b/>
          <w:bCs/>
          <w:sz w:val="24"/>
          <w:szCs w:val="24"/>
        </w:rPr>
        <w:t>3.1.</w:t>
      </w:r>
      <w:r w:rsidR="00083562">
        <w:rPr>
          <w:rFonts w:ascii="Times New Roman" w:hAnsi="Times New Roman"/>
          <w:b/>
          <w:bCs/>
          <w:sz w:val="24"/>
          <w:szCs w:val="24"/>
        </w:rPr>
        <w:t xml:space="preserve"> </w:t>
      </w:r>
      <w:r w:rsidRPr="00360236">
        <w:rPr>
          <w:rFonts w:ascii="Times New Roman" w:hAnsi="Times New Roman"/>
          <w:b/>
          <w:bCs/>
          <w:sz w:val="24"/>
          <w:szCs w:val="24"/>
        </w:rPr>
        <w:t>Материально-техническое обеспечение</w:t>
      </w:r>
    </w:p>
    <w:p w14:paraId="09B639DE" w14:textId="77777777" w:rsidR="005736AD" w:rsidRPr="005736AD" w:rsidRDefault="005736AD" w:rsidP="005736AD">
      <w:pPr>
        <w:pStyle w:val="a3"/>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bCs/>
          <w:color w:val="FF0000"/>
          <w:sz w:val="24"/>
          <w:szCs w:val="24"/>
        </w:rPr>
      </w:pPr>
    </w:p>
    <w:p w14:paraId="2ED6A376" w14:textId="77777777" w:rsidR="005736AD" w:rsidRPr="005736AD" w:rsidRDefault="005736AD" w:rsidP="005736AD">
      <w:pPr>
        <w:widowControl w:val="0"/>
        <w:autoSpaceDE w:val="0"/>
        <w:autoSpaceDN w:val="0"/>
        <w:adjustRightInd w:val="0"/>
        <w:ind w:firstLine="709"/>
        <w:jc w:val="both"/>
        <w:rPr>
          <w:rFonts w:ascii="Times New Roman" w:hAnsi="Times New Roman"/>
          <w:b/>
          <w:sz w:val="24"/>
          <w:szCs w:val="24"/>
        </w:rPr>
      </w:pPr>
      <w:r w:rsidRPr="005736AD">
        <w:rPr>
          <w:rFonts w:ascii="Times New Roman" w:hAnsi="Times New Roman"/>
          <w:b/>
          <w:sz w:val="24"/>
          <w:szCs w:val="24"/>
        </w:rPr>
        <w:t xml:space="preserve">Оборудование и инвентарь спортивного зала: </w:t>
      </w:r>
    </w:p>
    <w:p w14:paraId="7B49A6FA" w14:textId="77777777" w:rsidR="005736AD" w:rsidRPr="005736AD" w:rsidRDefault="005736AD" w:rsidP="005736AD">
      <w:pPr>
        <w:widowControl w:val="0"/>
        <w:autoSpaceDE w:val="0"/>
        <w:autoSpaceDN w:val="0"/>
        <w:adjustRightInd w:val="0"/>
        <w:ind w:firstLine="709"/>
        <w:jc w:val="both"/>
        <w:rPr>
          <w:rFonts w:ascii="Times New Roman" w:hAnsi="Times New Roman"/>
          <w:sz w:val="24"/>
          <w:szCs w:val="24"/>
        </w:rPr>
      </w:pPr>
      <w:r w:rsidRPr="005736AD">
        <w:rPr>
          <w:rFonts w:ascii="Times New Roman" w:hAnsi="Times New Roman"/>
          <w:sz w:val="24"/>
          <w:szCs w:val="24"/>
        </w:rPr>
        <w:t xml:space="preserve">•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 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5736AD">
          <w:rPr>
            <w:rFonts w:ascii="Times New Roman" w:hAnsi="Times New Roman"/>
            <w:sz w:val="24"/>
            <w:szCs w:val="24"/>
          </w:rPr>
          <w:t>32 кг</w:t>
        </w:r>
      </w:smartTag>
      <w:r w:rsidRPr="005736AD">
        <w:rPr>
          <w:rFonts w:ascii="Times New Roman" w:hAnsi="Times New Roman"/>
          <w:sz w:val="24"/>
          <w:szCs w:val="24"/>
        </w:rPr>
        <w:t xml:space="preserve">, секундомеры , ростомер, динамометры, приборы для измерения давления и др.; </w:t>
      </w:r>
    </w:p>
    <w:p w14:paraId="5397BF1A" w14:textId="77777777" w:rsidR="005736AD" w:rsidRPr="005736AD" w:rsidRDefault="005736AD" w:rsidP="005736AD">
      <w:pPr>
        <w:widowControl w:val="0"/>
        <w:autoSpaceDE w:val="0"/>
        <w:autoSpaceDN w:val="0"/>
        <w:adjustRightInd w:val="0"/>
        <w:ind w:firstLine="709"/>
        <w:jc w:val="both"/>
        <w:rPr>
          <w:rFonts w:ascii="Times New Roman" w:hAnsi="Times New Roman"/>
          <w:sz w:val="24"/>
          <w:szCs w:val="24"/>
        </w:rPr>
      </w:pPr>
      <w:r w:rsidRPr="005736AD">
        <w:rPr>
          <w:rFonts w:ascii="Times New Roman" w:hAnsi="Times New Roman"/>
          <w:sz w:val="24"/>
          <w:szCs w:val="24"/>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14:paraId="7F8B3311" w14:textId="77777777" w:rsidR="005736AD" w:rsidRPr="005736AD" w:rsidRDefault="005736AD" w:rsidP="005736AD">
      <w:pPr>
        <w:widowControl w:val="0"/>
        <w:autoSpaceDE w:val="0"/>
        <w:autoSpaceDN w:val="0"/>
        <w:adjustRightInd w:val="0"/>
        <w:ind w:firstLine="709"/>
        <w:jc w:val="both"/>
        <w:rPr>
          <w:rFonts w:ascii="Times New Roman" w:hAnsi="Times New Roman"/>
          <w:b/>
          <w:sz w:val="24"/>
          <w:szCs w:val="24"/>
        </w:rPr>
      </w:pPr>
      <w:r w:rsidRPr="005736AD">
        <w:rPr>
          <w:rFonts w:ascii="Times New Roman" w:hAnsi="Times New Roman"/>
          <w:b/>
          <w:sz w:val="24"/>
          <w:szCs w:val="24"/>
        </w:rPr>
        <w:t xml:space="preserve">Открытый стадион широкого профиля: </w:t>
      </w:r>
    </w:p>
    <w:p w14:paraId="1A32FF3A" w14:textId="77777777" w:rsidR="005736AD" w:rsidRPr="00C00AC7" w:rsidRDefault="001B29BF" w:rsidP="00C00AC7">
      <w:pPr>
        <w:widowControl w:val="0"/>
        <w:autoSpaceDE w:val="0"/>
        <w:autoSpaceDN w:val="0"/>
        <w:adjustRightInd w:val="0"/>
        <w:spacing w:after="0"/>
        <w:ind w:firstLine="709"/>
        <w:jc w:val="both"/>
        <w:rPr>
          <w:rFonts w:ascii="Times New Roman" w:hAnsi="Times New Roman"/>
          <w:color w:val="0D0D0D"/>
          <w:sz w:val="24"/>
          <w:szCs w:val="24"/>
        </w:rPr>
      </w:pPr>
      <w:r>
        <w:rPr>
          <w:rFonts w:ascii="Times New Roman" w:hAnsi="Times New Roman"/>
          <w:sz w:val="24"/>
          <w:szCs w:val="24"/>
        </w:rPr>
        <w:t xml:space="preserve"> С</w:t>
      </w:r>
      <w:r w:rsidR="005736AD" w:rsidRPr="005736AD">
        <w:rPr>
          <w:rFonts w:ascii="Times New Roman" w:hAnsi="Times New Roman"/>
          <w:sz w:val="24"/>
          <w:szCs w:val="24"/>
        </w:rPr>
        <w:t xml:space="preserve">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005736AD" w:rsidRPr="00C00AC7">
        <w:rPr>
          <w:rFonts w:ascii="Times New Roman" w:hAnsi="Times New Roman"/>
          <w:sz w:val="24"/>
          <w:szCs w:val="24"/>
        </w:rPr>
        <w:t>рукоход</w:t>
      </w:r>
      <w:proofErr w:type="spellEnd"/>
      <w:r w:rsidR="005736AD" w:rsidRPr="00C00AC7">
        <w:rPr>
          <w:rFonts w:ascii="Times New Roman" w:hAnsi="Times New Roman"/>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005736AD" w:rsidRPr="00C00AC7">
        <w:rPr>
          <w:rFonts w:ascii="Times New Roman" w:hAnsi="Times New Roman"/>
          <w:color w:val="0D0D0D"/>
          <w:sz w:val="24"/>
          <w:szCs w:val="24"/>
        </w:rPr>
        <w:t xml:space="preserve">лыжный инвентарь (лыжи, ботинки, лыжные палки, </w:t>
      </w:r>
      <w:proofErr w:type="spellStart"/>
      <w:r w:rsidR="005736AD" w:rsidRPr="00C00AC7">
        <w:rPr>
          <w:rFonts w:ascii="Times New Roman" w:hAnsi="Times New Roman"/>
          <w:color w:val="0D0D0D"/>
          <w:sz w:val="24"/>
          <w:szCs w:val="24"/>
        </w:rPr>
        <w:t>и.т.п</w:t>
      </w:r>
      <w:proofErr w:type="spellEnd"/>
      <w:r w:rsidR="005736AD" w:rsidRPr="00C00AC7">
        <w:rPr>
          <w:rFonts w:ascii="Times New Roman" w:hAnsi="Times New Roman"/>
          <w:color w:val="0D0D0D"/>
          <w:sz w:val="24"/>
          <w:szCs w:val="24"/>
        </w:rPr>
        <w:t>.).</w:t>
      </w:r>
    </w:p>
    <w:p w14:paraId="317604DA" w14:textId="77777777" w:rsidR="005736AD" w:rsidRDefault="00C00AC7" w:rsidP="001B29BF">
      <w:pPr>
        <w:autoSpaceDE w:val="0"/>
        <w:autoSpaceDN w:val="0"/>
        <w:adjustRightInd w:val="0"/>
        <w:spacing w:after="0"/>
        <w:ind w:firstLine="720"/>
        <w:jc w:val="both"/>
        <w:rPr>
          <w:rFonts w:ascii="Times New Roman" w:hAnsi="Times New Roman"/>
          <w:sz w:val="24"/>
          <w:szCs w:val="24"/>
        </w:rPr>
      </w:pPr>
      <w:r w:rsidRPr="00C00AC7">
        <w:rPr>
          <w:rFonts w:ascii="Times New Roman" w:hAnsi="Times New Roman"/>
          <w:sz w:val="24"/>
          <w:szCs w:val="24"/>
        </w:rPr>
        <w:t>Для обучающихся с соматическими заболеваниями, у которых не поражены опорно-двигательные функции и органы чувств, зачастую достаточно повысить степень учета эргономических требований к учебным материалам, чтобы студент с ОВЗ сам мог выбрать размер и тип шрифта при просмотре, полученного материале на экране, убрать или переместить рисунки и т.п., изменить цвета, используемые при оформлении текста, подобрать степень яркости и контраста.</w:t>
      </w:r>
    </w:p>
    <w:p w14:paraId="17A4DC31" w14:textId="77777777" w:rsidR="001B29BF" w:rsidRPr="005736AD" w:rsidRDefault="001B29BF" w:rsidP="001B29BF">
      <w:pPr>
        <w:autoSpaceDE w:val="0"/>
        <w:autoSpaceDN w:val="0"/>
        <w:adjustRightInd w:val="0"/>
        <w:spacing w:after="0"/>
        <w:ind w:firstLine="720"/>
        <w:jc w:val="both"/>
        <w:rPr>
          <w:rFonts w:ascii="Times New Roman" w:hAnsi="Times New Roman"/>
          <w:color w:val="0D0D0D"/>
          <w:sz w:val="24"/>
          <w:szCs w:val="24"/>
        </w:rPr>
      </w:pPr>
    </w:p>
    <w:p w14:paraId="2A9FF1BC" w14:textId="77777777" w:rsidR="00076F64" w:rsidRPr="00F23EBB" w:rsidRDefault="00076F64" w:rsidP="004B5521">
      <w:pPr>
        <w:suppressAutoHyphens/>
        <w:spacing w:after="0" w:line="269" w:lineRule="auto"/>
        <w:ind w:firstLine="709"/>
        <w:jc w:val="both"/>
        <w:rPr>
          <w:rFonts w:ascii="Times New Roman" w:hAnsi="Times New Roman"/>
          <w:b/>
          <w:bCs/>
          <w:color w:val="0D0D0D"/>
          <w:sz w:val="24"/>
          <w:szCs w:val="24"/>
        </w:rPr>
      </w:pPr>
      <w:r w:rsidRPr="005736AD">
        <w:rPr>
          <w:rFonts w:ascii="Times New Roman" w:hAnsi="Times New Roman"/>
          <w:b/>
          <w:bCs/>
          <w:color w:val="0D0D0D"/>
          <w:sz w:val="24"/>
          <w:szCs w:val="24"/>
        </w:rPr>
        <w:t>3.2. Информационное обеспечение реализации программы</w:t>
      </w:r>
    </w:p>
    <w:p w14:paraId="55097A09" w14:textId="77777777" w:rsidR="00076F64" w:rsidRPr="00360236" w:rsidRDefault="00076F64" w:rsidP="004B5521">
      <w:pPr>
        <w:suppressAutoHyphens/>
        <w:spacing w:after="0"/>
        <w:ind w:right="-285" w:firstLine="709"/>
        <w:jc w:val="both"/>
        <w:rPr>
          <w:rFonts w:ascii="Times New Roman" w:hAnsi="Times New Roman"/>
          <w:b/>
          <w:sz w:val="24"/>
          <w:szCs w:val="24"/>
        </w:rPr>
      </w:pPr>
      <w:r w:rsidRPr="00360236">
        <w:rPr>
          <w:rFonts w:ascii="Times New Roman" w:hAnsi="Times New Roman"/>
          <w:b/>
          <w:sz w:val="24"/>
          <w:szCs w:val="24"/>
        </w:rPr>
        <w:t>3.2.1. Основные печатные издания</w:t>
      </w:r>
    </w:p>
    <w:p w14:paraId="679B82B5" w14:textId="77777777" w:rsidR="00083562" w:rsidRPr="00083562" w:rsidRDefault="00083562" w:rsidP="00083562">
      <w:pPr>
        <w:suppressAutoHyphens/>
        <w:ind w:left="284" w:right="-285"/>
        <w:jc w:val="both"/>
        <w:rPr>
          <w:rFonts w:ascii="Times New Roman" w:hAnsi="Times New Roman"/>
          <w:bCs/>
          <w:color w:val="000000"/>
          <w:sz w:val="24"/>
          <w:szCs w:val="24"/>
        </w:rPr>
      </w:pPr>
      <w:r w:rsidRPr="00083562">
        <w:rPr>
          <w:rFonts w:ascii="Times New Roman" w:hAnsi="Times New Roman"/>
          <w:bCs/>
          <w:color w:val="000000"/>
          <w:sz w:val="24"/>
          <w:szCs w:val="24"/>
        </w:rPr>
        <w:t xml:space="preserve">1. </w:t>
      </w:r>
      <w:proofErr w:type="spellStart"/>
      <w:r w:rsidRPr="00083562">
        <w:rPr>
          <w:rFonts w:ascii="Times New Roman" w:hAnsi="Times New Roman"/>
          <w:bCs/>
          <w:color w:val="000000"/>
          <w:sz w:val="24"/>
          <w:szCs w:val="24"/>
        </w:rPr>
        <w:t>Бишаева</w:t>
      </w:r>
      <w:proofErr w:type="spellEnd"/>
      <w:r w:rsidRPr="00083562">
        <w:rPr>
          <w:rFonts w:ascii="Times New Roman" w:hAnsi="Times New Roman"/>
          <w:bCs/>
          <w:color w:val="000000"/>
          <w:sz w:val="24"/>
          <w:szCs w:val="24"/>
        </w:rPr>
        <w:t xml:space="preserve"> </w:t>
      </w:r>
      <w:proofErr w:type="spellStart"/>
      <w:proofErr w:type="gramStart"/>
      <w:r w:rsidRPr="00083562">
        <w:rPr>
          <w:rFonts w:ascii="Times New Roman" w:hAnsi="Times New Roman"/>
          <w:bCs/>
          <w:color w:val="000000"/>
          <w:sz w:val="24"/>
          <w:szCs w:val="24"/>
        </w:rPr>
        <w:t>А.А</w:t>
      </w:r>
      <w:proofErr w:type="gramEnd"/>
      <w:r w:rsidRPr="00083562">
        <w:rPr>
          <w:rFonts w:ascii="Times New Roman" w:hAnsi="Times New Roman"/>
          <w:bCs/>
          <w:color w:val="000000"/>
          <w:sz w:val="24"/>
          <w:szCs w:val="24"/>
        </w:rPr>
        <w:t>.Физическая</w:t>
      </w:r>
      <w:proofErr w:type="spellEnd"/>
      <w:r w:rsidRPr="00083562">
        <w:rPr>
          <w:rFonts w:ascii="Times New Roman" w:hAnsi="Times New Roman"/>
          <w:bCs/>
          <w:color w:val="000000"/>
          <w:sz w:val="24"/>
          <w:szCs w:val="24"/>
        </w:rPr>
        <w:t xml:space="preserve"> культура: учебник [для всех специальностей СПО] /</w:t>
      </w:r>
      <w:proofErr w:type="spellStart"/>
      <w:proofErr w:type="gramStart"/>
      <w:r w:rsidRPr="00083562">
        <w:rPr>
          <w:rFonts w:ascii="Times New Roman" w:hAnsi="Times New Roman"/>
          <w:bCs/>
          <w:color w:val="000000"/>
          <w:sz w:val="24"/>
          <w:szCs w:val="24"/>
        </w:rPr>
        <w:t>А.А.Бишаева</w:t>
      </w:r>
      <w:proofErr w:type="spellEnd"/>
      <w:r w:rsidRPr="00083562">
        <w:rPr>
          <w:rFonts w:ascii="Times New Roman" w:hAnsi="Times New Roman"/>
          <w:bCs/>
          <w:color w:val="000000"/>
          <w:sz w:val="24"/>
          <w:szCs w:val="24"/>
        </w:rPr>
        <w:t>.-</w:t>
      </w:r>
      <w:proofErr w:type="gramEnd"/>
      <w:r w:rsidRPr="00083562">
        <w:rPr>
          <w:rFonts w:ascii="Times New Roman" w:hAnsi="Times New Roman"/>
          <w:bCs/>
          <w:color w:val="000000"/>
          <w:sz w:val="24"/>
          <w:szCs w:val="24"/>
        </w:rPr>
        <w:t xml:space="preserve"> [7-</w:t>
      </w:r>
      <w:r w:rsidRPr="00083562">
        <w:rPr>
          <w:rFonts w:ascii="Times New Roman" w:hAnsi="Times New Roman"/>
          <w:bCs/>
          <w:color w:val="000000"/>
          <w:sz w:val="24"/>
          <w:szCs w:val="24"/>
          <w:lang w:val="en-US"/>
        </w:rPr>
        <w:t>e</w:t>
      </w:r>
      <w:r w:rsidRPr="00083562">
        <w:rPr>
          <w:rFonts w:ascii="Times New Roman" w:hAnsi="Times New Roman"/>
          <w:bCs/>
          <w:color w:val="000000"/>
          <w:sz w:val="24"/>
          <w:szCs w:val="24"/>
        </w:rPr>
        <w:t xml:space="preserve"> </w:t>
      </w:r>
      <w:proofErr w:type="spellStart"/>
      <w:proofErr w:type="gramStart"/>
      <w:r w:rsidRPr="00083562">
        <w:rPr>
          <w:rFonts w:ascii="Times New Roman" w:hAnsi="Times New Roman"/>
          <w:bCs/>
          <w:color w:val="000000"/>
          <w:sz w:val="24"/>
          <w:szCs w:val="24"/>
        </w:rPr>
        <w:t>изд.,стер</w:t>
      </w:r>
      <w:proofErr w:type="spellEnd"/>
      <w:proofErr w:type="gramEnd"/>
      <w:r w:rsidRPr="00083562">
        <w:rPr>
          <w:rFonts w:ascii="Times New Roman" w:hAnsi="Times New Roman"/>
          <w:bCs/>
          <w:color w:val="000000"/>
          <w:sz w:val="24"/>
          <w:szCs w:val="24"/>
        </w:rPr>
        <w:t>.]- Москва: Издательский дом Академия, 2020.-320с.-</w:t>
      </w:r>
      <w:r w:rsidRPr="00083562">
        <w:rPr>
          <w:rFonts w:ascii="Times New Roman" w:hAnsi="Times New Roman"/>
          <w:bCs/>
          <w:color w:val="000000"/>
          <w:sz w:val="24"/>
          <w:szCs w:val="24"/>
          <w:lang w:val="en-US"/>
        </w:rPr>
        <w:t>ISBN</w:t>
      </w:r>
      <w:r w:rsidRPr="00083562">
        <w:rPr>
          <w:rFonts w:ascii="Times New Roman" w:hAnsi="Times New Roman"/>
          <w:bCs/>
          <w:color w:val="000000"/>
          <w:sz w:val="24"/>
          <w:szCs w:val="24"/>
        </w:rPr>
        <w:t xml:space="preserve"> 978-5-4468-9406-2 - Текст: непосредственный</w:t>
      </w:r>
    </w:p>
    <w:p w14:paraId="53F258FB" w14:textId="77777777" w:rsidR="00083562" w:rsidRPr="00083562" w:rsidRDefault="00083562" w:rsidP="00083562">
      <w:pPr>
        <w:numPr>
          <w:ilvl w:val="2"/>
          <w:numId w:val="7"/>
        </w:numPr>
        <w:spacing w:after="0" w:line="240" w:lineRule="auto"/>
        <w:ind w:left="284" w:right="-285" w:firstLine="0"/>
        <w:contextualSpacing/>
        <w:rPr>
          <w:rFonts w:ascii="Times New Roman" w:hAnsi="Times New Roman"/>
          <w:b/>
          <w:color w:val="000000"/>
          <w:sz w:val="24"/>
          <w:szCs w:val="24"/>
        </w:rPr>
      </w:pPr>
      <w:r w:rsidRPr="00083562">
        <w:rPr>
          <w:rFonts w:ascii="Times New Roman" w:hAnsi="Times New Roman"/>
          <w:b/>
          <w:color w:val="000000"/>
          <w:sz w:val="24"/>
          <w:szCs w:val="24"/>
        </w:rPr>
        <w:t>Основные электронные издания</w:t>
      </w:r>
    </w:p>
    <w:p w14:paraId="134C7F5C" w14:textId="77777777" w:rsidR="00083562" w:rsidRPr="00083562" w:rsidRDefault="00083562" w:rsidP="00083562">
      <w:pPr>
        <w:pStyle w:val="a3"/>
        <w:widowControl w:val="0"/>
        <w:tabs>
          <w:tab w:val="left" w:pos="1557"/>
        </w:tabs>
        <w:autoSpaceDE w:val="0"/>
        <w:autoSpaceDN w:val="0"/>
        <w:spacing w:before="239"/>
        <w:ind w:left="284" w:right="-1"/>
        <w:contextualSpacing w:val="0"/>
        <w:jc w:val="both"/>
        <w:rPr>
          <w:rFonts w:ascii="Times New Roman" w:hAnsi="Times New Roman"/>
          <w:sz w:val="24"/>
          <w:szCs w:val="24"/>
        </w:rPr>
      </w:pPr>
      <w:r w:rsidRPr="00083562">
        <w:rPr>
          <w:rFonts w:ascii="Times New Roman" w:hAnsi="Times New Roman"/>
          <w:sz w:val="24"/>
          <w:szCs w:val="24"/>
        </w:rPr>
        <w:t xml:space="preserve">1. Физическая культура: учебник и практикум для среднего профессионального образования / </w:t>
      </w:r>
      <w:proofErr w:type="spellStart"/>
      <w:r w:rsidRPr="00083562">
        <w:rPr>
          <w:rFonts w:ascii="Times New Roman" w:hAnsi="Times New Roman"/>
          <w:sz w:val="24"/>
          <w:szCs w:val="24"/>
        </w:rPr>
        <w:t>А.Б.Муллер</w:t>
      </w:r>
      <w:proofErr w:type="spellEnd"/>
      <w:r w:rsidRPr="00083562">
        <w:rPr>
          <w:rFonts w:ascii="Times New Roman" w:hAnsi="Times New Roman"/>
          <w:sz w:val="24"/>
          <w:szCs w:val="24"/>
        </w:rPr>
        <w:t xml:space="preserve"> [и др.</w:t>
      </w:r>
      <w:proofErr w:type="gramStart"/>
      <w:r w:rsidRPr="00083562">
        <w:rPr>
          <w:rFonts w:ascii="Times New Roman" w:hAnsi="Times New Roman"/>
          <w:sz w:val="24"/>
          <w:szCs w:val="24"/>
        </w:rPr>
        <w:t>].—</w:t>
      </w:r>
      <w:proofErr w:type="gramEnd"/>
      <w:r w:rsidRPr="00083562">
        <w:rPr>
          <w:rFonts w:ascii="Times New Roman" w:hAnsi="Times New Roman"/>
          <w:sz w:val="24"/>
          <w:szCs w:val="24"/>
        </w:rPr>
        <w:t xml:space="preserve"> Москва: Издательство Юрайт,2023.—424с.—(</w:t>
      </w:r>
      <w:proofErr w:type="spellStart"/>
      <w:r w:rsidRPr="00083562">
        <w:rPr>
          <w:rFonts w:ascii="Times New Roman" w:hAnsi="Times New Roman"/>
          <w:sz w:val="24"/>
          <w:szCs w:val="24"/>
        </w:rPr>
        <w:t>Профессиональноеобразование</w:t>
      </w:r>
      <w:proofErr w:type="spellEnd"/>
      <w:r w:rsidRPr="00083562">
        <w:rPr>
          <w:rFonts w:ascii="Times New Roman" w:hAnsi="Times New Roman"/>
          <w:sz w:val="24"/>
          <w:szCs w:val="24"/>
        </w:rPr>
        <w:t xml:space="preserve">). —ISBN978-5-534- 02612-2. — Текст: электронный // ЭБС </w:t>
      </w:r>
      <w:proofErr w:type="spellStart"/>
      <w:r w:rsidRPr="00083562">
        <w:rPr>
          <w:rFonts w:ascii="Times New Roman" w:hAnsi="Times New Roman"/>
          <w:sz w:val="24"/>
          <w:szCs w:val="24"/>
        </w:rPr>
        <w:t>Юрайт</w:t>
      </w:r>
      <w:proofErr w:type="spellEnd"/>
      <w:r w:rsidRPr="00083562">
        <w:rPr>
          <w:rFonts w:ascii="Times New Roman" w:hAnsi="Times New Roman"/>
          <w:sz w:val="24"/>
          <w:szCs w:val="24"/>
        </w:rPr>
        <w:t xml:space="preserve"> [сайт]. — URL: </w:t>
      </w:r>
      <w:hyperlink r:id="rId10">
        <w:r w:rsidRPr="00083562">
          <w:rPr>
            <w:rFonts w:ascii="Times New Roman" w:hAnsi="Times New Roman"/>
            <w:color w:val="0000FF"/>
            <w:spacing w:val="-2"/>
            <w:sz w:val="24"/>
            <w:szCs w:val="24"/>
            <w:u w:val="single" w:color="0000FF"/>
          </w:rPr>
          <w:t>https://urait.ru/bcode/511813</w:t>
        </w:r>
      </w:hyperlink>
    </w:p>
    <w:p w14:paraId="78BEAEA8" w14:textId="77777777" w:rsidR="00083562" w:rsidRPr="00083562" w:rsidRDefault="00083562" w:rsidP="00083562">
      <w:pPr>
        <w:pStyle w:val="a3"/>
        <w:widowControl w:val="0"/>
        <w:tabs>
          <w:tab w:val="left" w:pos="1557"/>
        </w:tabs>
        <w:autoSpaceDE w:val="0"/>
        <w:autoSpaceDN w:val="0"/>
        <w:spacing w:before="1"/>
        <w:ind w:left="567" w:right="-1"/>
        <w:contextualSpacing w:val="0"/>
        <w:jc w:val="both"/>
        <w:rPr>
          <w:rFonts w:ascii="Times New Roman" w:hAnsi="Times New Roman"/>
          <w:sz w:val="24"/>
          <w:szCs w:val="24"/>
        </w:rPr>
      </w:pPr>
      <w:r w:rsidRPr="00083562">
        <w:rPr>
          <w:rFonts w:ascii="Times New Roman" w:hAnsi="Times New Roman"/>
          <w:sz w:val="24"/>
          <w:szCs w:val="24"/>
        </w:rPr>
        <w:lastRenderedPageBreak/>
        <w:t xml:space="preserve">2. </w:t>
      </w:r>
      <w:proofErr w:type="spellStart"/>
      <w:r w:rsidRPr="00083562">
        <w:rPr>
          <w:rFonts w:ascii="Times New Roman" w:hAnsi="Times New Roman"/>
          <w:sz w:val="24"/>
          <w:szCs w:val="24"/>
        </w:rPr>
        <w:t>Конеева</w:t>
      </w:r>
      <w:proofErr w:type="spellEnd"/>
      <w:r w:rsidRPr="00083562">
        <w:rPr>
          <w:rFonts w:ascii="Times New Roman" w:hAnsi="Times New Roman"/>
          <w:sz w:val="24"/>
          <w:szCs w:val="24"/>
        </w:rPr>
        <w:t xml:space="preserve">, Е. В. Физическая культура: учебное пособие для среднего профессионального образования / Е. В. </w:t>
      </w:r>
      <w:proofErr w:type="spellStart"/>
      <w:r w:rsidRPr="00083562">
        <w:rPr>
          <w:rFonts w:ascii="Times New Roman" w:hAnsi="Times New Roman"/>
          <w:sz w:val="24"/>
          <w:szCs w:val="24"/>
        </w:rPr>
        <w:t>Конеева</w:t>
      </w:r>
      <w:proofErr w:type="spellEnd"/>
      <w:r w:rsidRPr="00083562">
        <w:rPr>
          <w:rFonts w:ascii="Times New Roman" w:hAnsi="Times New Roman"/>
          <w:sz w:val="24"/>
          <w:szCs w:val="24"/>
        </w:rPr>
        <w:t xml:space="preserve"> [и др.]; под редакцией Е. В. </w:t>
      </w:r>
      <w:proofErr w:type="spellStart"/>
      <w:r w:rsidRPr="00083562">
        <w:rPr>
          <w:rFonts w:ascii="Times New Roman" w:hAnsi="Times New Roman"/>
          <w:sz w:val="24"/>
          <w:szCs w:val="24"/>
        </w:rPr>
        <w:t>Конеевой</w:t>
      </w:r>
      <w:proofErr w:type="spellEnd"/>
      <w:r w:rsidRPr="00083562">
        <w:rPr>
          <w:rFonts w:ascii="Times New Roman" w:hAnsi="Times New Roman"/>
          <w:sz w:val="24"/>
          <w:szCs w:val="24"/>
        </w:rPr>
        <w:t xml:space="preserve">. — 3-е изд., </w:t>
      </w:r>
      <w:proofErr w:type="spellStart"/>
      <w:r w:rsidRPr="00083562">
        <w:rPr>
          <w:rFonts w:ascii="Times New Roman" w:hAnsi="Times New Roman"/>
          <w:sz w:val="24"/>
          <w:szCs w:val="24"/>
        </w:rPr>
        <w:t>перераб</w:t>
      </w:r>
      <w:proofErr w:type="spellEnd"/>
      <w:proofErr w:type="gramStart"/>
      <w:r w:rsidRPr="00083562">
        <w:rPr>
          <w:rFonts w:ascii="Times New Roman" w:hAnsi="Times New Roman"/>
          <w:sz w:val="24"/>
          <w:szCs w:val="24"/>
        </w:rPr>
        <w:t>.</w:t>
      </w:r>
      <w:proofErr w:type="gramEnd"/>
      <w:r w:rsidRPr="00083562">
        <w:rPr>
          <w:rFonts w:ascii="Times New Roman" w:hAnsi="Times New Roman"/>
          <w:sz w:val="24"/>
          <w:szCs w:val="24"/>
        </w:rPr>
        <w:t xml:space="preserve"> и доп. — Москва: Издательство </w:t>
      </w:r>
      <w:proofErr w:type="spellStart"/>
      <w:r w:rsidRPr="00083562">
        <w:rPr>
          <w:rFonts w:ascii="Times New Roman" w:hAnsi="Times New Roman"/>
          <w:sz w:val="24"/>
          <w:szCs w:val="24"/>
        </w:rPr>
        <w:t>Юрайт</w:t>
      </w:r>
      <w:proofErr w:type="spellEnd"/>
      <w:r w:rsidRPr="00083562">
        <w:rPr>
          <w:rFonts w:ascii="Times New Roman" w:hAnsi="Times New Roman"/>
          <w:sz w:val="24"/>
          <w:szCs w:val="24"/>
        </w:rPr>
        <w:t xml:space="preserve">, 2024. —609 с. — (Профессиональное образование). — ISBN 978-5-534-18616-1. — Текст: электронный // Образовательная платформа </w:t>
      </w:r>
      <w:proofErr w:type="spellStart"/>
      <w:r w:rsidRPr="00083562">
        <w:rPr>
          <w:rFonts w:ascii="Times New Roman" w:hAnsi="Times New Roman"/>
          <w:sz w:val="24"/>
          <w:szCs w:val="24"/>
        </w:rPr>
        <w:t>Юрайт</w:t>
      </w:r>
      <w:proofErr w:type="spellEnd"/>
      <w:r w:rsidRPr="00083562">
        <w:rPr>
          <w:rFonts w:ascii="Times New Roman" w:hAnsi="Times New Roman"/>
          <w:sz w:val="24"/>
          <w:szCs w:val="24"/>
        </w:rPr>
        <w:t xml:space="preserve"> [сайт]. — URL: </w:t>
      </w:r>
      <w:hyperlink r:id="rId11">
        <w:r w:rsidRPr="00083562">
          <w:rPr>
            <w:rFonts w:ascii="Times New Roman" w:hAnsi="Times New Roman"/>
            <w:color w:val="0000FF"/>
            <w:spacing w:val="-2"/>
            <w:sz w:val="24"/>
            <w:szCs w:val="24"/>
            <w:u w:val="single" w:color="0000FF"/>
          </w:rPr>
          <w:t>https://urait.ru/bcode/545162</w:t>
        </w:r>
      </w:hyperlink>
    </w:p>
    <w:p w14:paraId="463F52C0" w14:textId="77777777" w:rsidR="00083562" w:rsidRPr="00083562" w:rsidRDefault="00083562" w:rsidP="00083562">
      <w:pPr>
        <w:ind w:left="567" w:right="-285"/>
        <w:jc w:val="both"/>
        <w:rPr>
          <w:rFonts w:ascii="Times New Roman" w:hAnsi="Times New Roman"/>
          <w:b/>
          <w:color w:val="000000"/>
          <w:sz w:val="24"/>
          <w:szCs w:val="24"/>
          <w:u w:val="single"/>
        </w:rPr>
      </w:pPr>
      <w:r w:rsidRPr="00083562">
        <w:rPr>
          <w:rFonts w:ascii="Times New Roman" w:hAnsi="Times New Roman"/>
          <w:b/>
          <w:color w:val="000000"/>
          <w:sz w:val="24"/>
          <w:szCs w:val="24"/>
        </w:rPr>
        <w:t xml:space="preserve">  3.2.3. Дополнительные источники</w:t>
      </w:r>
    </w:p>
    <w:p w14:paraId="06566300" w14:textId="77777777" w:rsidR="00083562" w:rsidRPr="00083562" w:rsidRDefault="00083562" w:rsidP="00083562">
      <w:pPr>
        <w:pStyle w:val="a3"/>
        <w:widowControl w:val="0"/>
        <w:tabs>
          <w:tab w:val="left" w:pos="1557"/>
        </w:tabs>
        <w:autoSpaceDE w:val="0"/>
        <w:autoSpaceDN w:val="0"/>
        <w:spacing w:before="78"/>
        <w:ind w:left="567" w:right="138"/>
        <w:contextualSpacing w:val="0"/>
        <w:jc w:val="both"/>
        <w:rPr>
          <w:rFonts w:ascii="Times New Roman" w:hAnsi="Times New Roman"/>
          <w:sz w:val="24"/>
          <w:szCs w:val="24"/>
        </w:rPr>
      </w:pPr>
      <w:r w:rsidRPr="00083562">
        <w:rPr>
          <w:rFonts w:ascii="Times New Roman" w:hAnsi="Times New Roman"/>
          <w:sz w:val="24"/>
          <w:szCs w:val="24"/>
        </w:rPr>
        <w:t xml:space="preserve">1. </w:t>
      </w:r>
      <w:proofErr w:type="spellStart"/>
      <w:r w:rsidRPr="00083562">
        <w:rPr>
          <w:rFonts w:ascii="Times New Roman" w:hAnsi="Times New Roman"/>
          <w:sz w:val="24"/>
          <w:szCs w:val="24"/>
        </w:rPr>
        <w:t>Аллянов</w:t>
      </w:r>
      <w:proofErr w:type="spellEnd"/>
      <w:r w:rsidRPr="00083562">
        <w:rPr>
          <w:rFonts w:ascii="Times New Roman" w:hAnsi="Times New Roman"/>
          <w:sz w:val="24"/>
          <w:szCs w:val="24"/>
        </w:rPr>
        <w:t xml:space="preserve">, Ю. Н. Физическая культура: учебник для среднего профессионального образования / Ю. Н. </w:t>
      </w:r>
      <w:proofErr w:type="spellStart"/>
      <w:r w:rsidRPr="00083562">
        <w:rPr>
          <w:rFonts w:ascii="Times New Roman" w:hAnsi="Times New Roman"/>
          <w:sz w:val="24"/>
          <w:szCs w:val="24"/>
        </w:rPr>
        <w:t>Аллянов</w:t>
      </w:r>
      <w:proofErr w:type="spellEnd"/>
      <w:r w:rsidRPr="00083562">
        <w:rPr>
          <w:rFonts w:ascii="Times New Roman" w:hAnsi="Times New Roman"/>
          <w:sz w:val="24"/>
          <w:szCs w:val="24"/>
        </w:rPr>
        <w:t xml:space="preserve">, И. А. </w:t>
      </w:r>
      <w:proofErr w:type="spellStart"/>
      <w:r w:rsidRPr="00083562">
        <w:rPr>
          <w:rFonts w:ascii="Times New Roman" w:hAnsi="Times New Roman"/>
          <w:sz w:val="24"/>
          <w:szCs w:val="24"/>
        </w:rPr>
        <w:t>Письменский</w:t>
      </w:r>
      <w:proofErr w:type="spellEnd"/>
      <w:r w:rsidRPr="00083562">
        <w:rPr>
          <w:rFonts w:ascii="Times New Roman" w:hAnsi="Times New Roman"/>
          <w:sz w:val="24"/>
          <w:szCs w:val="24"/>
        </w:rPr>
        <w:t xml:space="preserve">. — 3-е изд., </w:t>
      </w:r>
      <w:proofErr w:type="spellStart"/>
      <w:r w:rsidRPr="00083562">
        <w:rPr>
          <w:rFonts w:ascii="Times New Roman" w:hAnsi="Times New Roman"/>
          <w:sz w:val="24"/>
          <w:szCs w:val="24"/>
        </w:rPr>
        <w:t>испр</w:t>
      </w:r>
      <w:proofErr w:type="spellEnd"/>
      <w:r w:rsidRPr="00083562">
        <w:rPr>
          <w:rFonts w:ascii="Times New Roman" w:hAnsi="Times New Roman"/>
          <w:sz w:val="24"/>
          <w:szCs w:val="24"/>
        </w:rPr>
        <w:t xml:space="preserve">. — Москва: Издательство </w:t>
      </w:r>
      <w:proofErr w:type="spellStart"/>
      <w:r w:rsidRPr="00083562">
        <w:rPr>
          <w:rFonts w:ascii="Times New Roman" w:hAnsi="Times New Roman"/>
          <w:sz w:val="24"/>
          <w:szCs w:val="24"/>
        </w:rPr>
        <w:t>Юрайт</w:t>
      </w:r>
      <w:proofErr w:type="spellEnd"/>
      <w:r w:rsidRPr="00083562">
        <w:rPr>
          <w:rFonts w:ascii="Times New Roman" w:hAnsi="Times New Roman"/>
          <w:sz w:val="24"/>
          <w:szCs w:val="24"/>
        </w:rPr>
        <w:t xml:space="preserve">, 2024. — 450 с. — (Профессиональное образование). — ISBN 978-5-534-18496-9. — Текст: электронный // Образовательная платформа </w:t>
      </w:r>
      <w:proofErr w:type="spellStart"/>
      <w:r w:rsidRPr="00083562">
        <w:rPr>
          <w:rFonts w:ascii="Times New Roman" w:hAnsi="Times New Roman"/>
          <w:sz w:val="24"/>
          <w:szCs w:val="24"/>
        </w:rPr>
        <w:t>Юрайт</w:t>
      </w:r>
      <w:proofErr w:type="spellEnd"/>
      <w:r w:rsidRPr="00083562">
        <w:rPr>
          <w:rFonts w:ascii="Times New Roman" w:hAnsi="Times New Roman"/>
          <w:sz w:val="24"/>
          <w:szCs w:val="24"/>
        </w:rPr>
        <w:t xml:space="preserve"> [сайт]. — URL: </w:t>
      </w:r>
      <w:hyperlink r:id="rId12">
        <w:r w:rsidRPr="00083562">
          <w:rPr>
            <w:rFonts w:ascii="Times New Roman" w:hAnsi="Times New Roman"/>
            <w:color w:val="0000FF"/>
            <w:sz w:val="24"/>
            <w:szCs w:val="24"/>
            <w:u w:val="single" w:color="0000FF"/>
          </w:rPr>
          <w:t>https://urait.ru/bcode/535163</w:t>
        </w:r>
      </w:hyperlink>
    </w:p>
    <w:p w14:paraId="3B20A2E9" w14:textId="77777777" w:rsidR="00083562" w:rsidRPr="00083562" w:rsidRDefault="00083562" w:rsidP="00083562">
      <w:pPr>
        <w:pStyle w:val="a3"/>
        <w:widowControl w:val="0"/>
        <w:tabs>
          <w:tab w:val="left" w:pos="1557"/>
        </w:tabs>
        <w:autoSpaceDE w:val="0"/>
        <w:autoSpaceDN w:val="0"/>
        <w:spacing w:before="1"/>
        <w:ind w:left="567" w:right="139"/>
        <w:contextualSpacing w:val="0"/>
        <w:jc w:val="both"/>
        <w:rPr>
          <w:rFonts w:ascii="Times New Roman" w:hAnsi="Times New Roman"/>
          <w:sz w:val="24"/>
          <w:szCs w:val="24"/>
        </w:rPr>
      </w:pPr>
      <w:r w:rsidRPr="00083562">
        <w:rPr>
          <w:rFonts w:ascii="Times New Roman" w:hAnsi="Times New Roman"/>
          <w:sz w:val="24"/>
          <w:szCs w:val="24"/>
        </w:rPr>
        <w:t xml:space="preserve">2. Общая физическая подготовка в рамках самостоятельных занятий </w:t>
      </w:r>
      <w:proofErr w:type="gramStart"/>
      <w:r w:rsidRPr="00083562">
        <w:rPr>
          <w:rFonts w:ascii="Times New Roman" w:hAnsi="Times New Roman"/>
          <w:sz w:val="24"/>
          <w:szCs w:val="24"/>
        </w:rPr>
        <w:t>студентов :</w:t>
      </w:r>
      <w:proofErr w:type="gramEnd"/>
      <w:r w:rsidRPr="00083562">
        <w:rPr>
          <w:rFonts w:ascii="Times New Roman" w:hAnsi="Times New Roman"/>
          <w:sz w:val="24"/>
          <w:szCs w:val="24"/>
        </w:rPr>
        <w:t xml:space="preserve"> учебное пособие для среднего профессионального образования / М. С. </w:t>
      </w:r>
      <w:proofErr w:type="spellStart"/>
      <w:r w:rsidRPr="00083562">
        <w:rPr>
          <w:rFonts w:ascii="Times New Roman" w:hAnsi="Times New Roman"/>
          <w:sz w:val="24"/>
          <w:szCs w:val="24"/>
        </w:rPr>
        <w:t>Эммерт</w:t>
      </w:r>
      <w:proofErr w:type="spellEnd"/>
      <w:r w:rsidRPr="00083562">
        <w:rPr>
          <w:rFonts w:ascii="Times New Roman" w:hAnsi="Times New Roman"/>
          <w:sz w:val="24"/>
          <w:szCs w:val="24"/>
        </w:rPr>
        <w:t xml:space="preserve">, О. О. Фадина, И. Н. Шевелева, О. А. Мельникова. — 2-е изд. — Москва: Издательство </w:t>
      </w:r>
      <w:proofErr w:type="spellStart"/>
      <w:r w:rsidRPr="00083562">
        <w:rPr>
          <w:rFonts w:ascii="Times New Roman" w:hAnsi="Times New Roman"/>
          <w:sz w:val="24"/>
          <w:szCs w:val="24"/>
        </w:rPr>
        <w:t>Юрайт</w:t>
      </w:r>
      <w:proofErr w:type="spellEnd"/>
      <w:r w:rsidRPr="00083562">
        <w:rPr>
          <w:rFonts w:ascii="Times New Roman" w:hAnsi="Times New Roman"/>
          <w:sz w:val="24"/>
          <w:szCs w:val="24"/>
        </w:rPr>
        <w:t xml:space="preserve">, 2024. — 129 с. — (Профессиональное образование). — ISBN 978-5-534-15669-0. — Текст: электронный // Образовательная платформа </w:t>
      </w:r>
      <w:proofErr w:type="spellStart"/>
      <w:r w:rsidRPr="00083562">
        <w:rPr>
          <w:rFonts w:ascii="Times New Roman" w:hAnsi="Times New Roman"/>
          <w:sz w:val="24"/>
          <w:szCs w:val="24"/>
        </w:rPr>
        <w:t>Юрайт</w:t>
      </w:r>
      <w:proofErr w:type="spellEnd"/>
      <w:r w:rsidRPr="00083562">
        <w:rPr>
          <w:rFonts w:ascii="Times New Roman" w:hAnsi="Times New Roman"/>
          <w:sz w:val="24"/>
          <w:szCs w:val="24"/>
        </w:rPr>
        <w:t xml:space="preserve"> [сайт]. — URL: </w:t>
      </w:r>
      <w:hyperlink r:id="rId13">
        <w:r w:rsidRPr="00083562">
          <w:rPr>
            <w:rFonts w:ascii="Times New Roman" w:hAnsi="Times New Roman"/>
            <w:color w:val="0000FF"/>
            <w:sz w:val="24"/>
            <w:szCs w:val="24"/>
            <w:u w:val="single" w:color="0000FF"/>
          </w:rPr>
          <w:t>https://urait.ru/bcode/544814</w:t>
        </w:r>
      </w:hyperlink>
    </w:p>
    <w:p w14:paraId="6E16890D" w14:textId="77777777" w:rsidR="00083562" w:rsidRPr="00083562" w:rsidRDefault="00083562" w:rsidP="00083562">
      <w:pPr>
        <w:pStyle w:val="a3"/>
        <w:widowControl w:val="0"/>
        <w:tabs>
          <w:tab w:val="left" w:pos="1557"/>
        </w:tabs>
        <w:autoSpaceDE w:val="0"/>
        <w:autoSpaceDN w:val="0"/>
        <w:spacing w:before="1"/>
        <w:ind w:left="567" w:right="142"/>
        <w:contextualSpacing w:val="0"/>
        <w:jc w:val="both"/>
        <w:rPr>
          <w:rFonts w:ascii="Times New Roman" w:hAnsi="Times New Roman"/>
          <w:sz w:val="24"/>
          <w:szCs w:val="24"/>
        </w:rPr>
      </w:pPr>
      <w:r w:rsidRPr="00083562">
        <w:rPr>
          <w:rFonts w:ascii="Times New Roman" w:hAnsi="Times New Roman"/>
          <w:sz w:val="24"/>
          <w:szCs w:val="24"/>
        </w:rPr>
        <w:t xml:space="preserve">3. Ягодин, В. В. Физическая культура: основы спортивной этики : учебное пособие для среднего профессионального образования / В. В. Ягодин. — Москва: Издательство </w:t>
      </w:r>
      <w:proofErr w:type="spellStart"/>
      <w:r w:rsidRPr="00083562">
        <w:rPr>
          <w:rFonts w:ascii="Times New Roman" w:hAnsi="Times New Roman"/>
          <w:sz w:val="24"/>
          <w:szCs w:val="24"/>
        </w:rPr>
        <w:t>Юрайт</w:t>
      </w:r>
      <w:proofErr w:type="spellEnd"/>
      <w:r w:rsidRPr="00083562">
        <w:rPr>
          <w:rFonts w:ascii="Times New Roman" w:hAnsi="Times New Roman"/>
          <w:sz w:val="24"/>
          <w:szCs w:val="24"/>
        </w:rPr>
        <w:t>, 2024. — 113 с. — (Профессиональное образование).</w:t>
      </w:r>
    </w:p>
    <w:p w14:paraId="7194B1B4" w14:textId="77777777" w:rsidR="00083562" w:rsidRPr="00083562" w:rsidRDefault="00083562" w:rsidP="00083562">
      <w:pPr>
        <w:pStyle w:val="af0"/>
        <w:ind w:left="567" w:right="144"/>
        <w:jc w:val="both"/>
      </w:pPr>
      <w:r w:rsidRPr="00083562">
        <w:t xml:space="preserve">— ISBN 978-5-534-10349-6. — </w:t>
      </w:r>
      <w:proofErr w:type="gramStart"/>
      <w:r w:rsidRPr="00083562">
        <w:t>Текст :</w:t>
      </w:r>
      <w:proofErr w:type="gramEnd"/>
      <w:r w:rsidRPr="00083562">
        <w:t xml:space="preserve"> электронный // Образовательная платформа </w:t>
      </w:r>
      <w:proofErr w:type="spellStart"/>
      <w:r w:rsidRPr="00083562">
        <w:t>Юрайт</w:t>
      </w:r>
      <w:proofErr w:type="spellEnd"/>
      <w:r w:rsidRPr="00083562">
        <w:t xml:space="preserve"> [сайт]. — URL: </w:t>
      </w:r>
      <w:hyperlink r:id="rId14">
        <w:r w:rsidRPr="00083562">
          <w:rPr>
            <w:color w:val="0000FF"/>
            <w:u w:val="single" w:color="0000FF"/>
          </w:rPr>
          <w:t>https://urait.ru/bcode/542058</w:t>
        </w:r>
      </w:hyperlink>
    </w:p>
    <w:p w14:paraId="70723B80" w14:textId="77777777" w:rsidR="00083562" w:rsidRPr="00083562" w:rsidRDefault="00083562" w:rsidP="00083562">
      <w:pPr>
        <w:spacing w:line="269" w:lineRule="auto"/>
        <w:ind w:left="567"/>
        <w:contextualSpacing/>
        <w:jc w:val="both"/>
        <w:rPr>
          <w:rFonts w:ascii="Times New Roman" w:hAnsi="Times New Roman"/>
          <w:b/>
          <w:color w:val="000000"/>
          <w:sz w:val="24"/>
          <w:szCs w:val="24"/>
        </w:rPr>
      </w:pPr>
    </w:p>
    <w:p w14:paraId="69619A1B" w14:textId="77777777" w:rsidR="00083562" w:rsidRPr="00083562" w:rsidRDefault="00083562" w:rsidP="00083562">
      <w:pPr>
        <w:spacing w:line="269" w:lineRule="auto"/>
        <w:ind w:left="567"/>
        <w:contextualSpacing/>
        <w:jc w:val="both"/>
        <w:rPr>
          <w:rFonts w:ascii="Times New Roman" w:hAnsi="Times New Roman"/>
          <w:b/>
          <w:color w:val="000000"/>
          <w:sz w:val="24"/>
          <w:szCs w:val="24"/>
        </w:rPr>
      </w:pPr>
    </w:p>
    <w:p w14:paraId="6061DA58" w14:textId="77777777" w:rsidR="00083562" w:rsidRPr="00083562" w:rsidRDefault="00083562" w:rsidP="00083562">
      <w:pPr>
        <w:spacing w:line="269" w:lineRule="auto"/>
        <w:ind w:left="567"/>
        <w:contextualSpacing/>
        <w:jc w:val="both"/>
        <w:rPr>
          <w:rFonts w:ascii="Times New Roman" w:hAnsi="Times New Roman"/>
          <w:b/>
          <w:color w:val="000000"/>
          <w:sz w:val="24"/>
          <w:szCs w:val="24"/>
        </w:rPr>
      </w:pPr>
    </w:p>
    <w:p w14:paraId="25024853" w14:textId="77777777" w:rsidR="00083562" w:rsidRPr="00083562" w:rsidRDefault="00083562" w:rsidP="00083562">
      <w:pPr>
        <w:spacing w:line="269" w:lineRule="auto"/>
        <w:ind w:left="567"/>
        <w:contextualSpacing/>
        <w:jc w:val="both"/>
        <w:rPr>
          <w:rFonts w:ascii="Times New Roman" w:hAnsi="Times New Roman"/>
          <w:b/>
          <w:color w:val="000000"/>
          <w:sz w:val="24"/>
          <w:szCs w:val="24"/>
        </w:rPr>
      </w:pPr>
    </w:p>
    <w:p w14:paraId="639D5046" w14:textId="77777777" w:rsidR="00083562" w:rsidRPr="00083562" w:rsidRDefault="00083562" w:rsidP="00083562">
      <w:pPr>
        <w:spacing w:line="269" w:lineRule="auto"/>
        <w:ind w:left="567"/>
        <w:contextualSpacing/>
        <w:jc w:val="both"/>
        <w:rPr>
          <w:rFonts w:ascii="Times New Roman" w:hAnsi="Times New Roman"/>
          <w:b/>
          <w:color w:val="000000"/>
          <w:sz w:val="24"/>
          <w:szCs w:val="24"/>
        </w:rPr>
      </w:pPr>
    </w:p>
    <w:p w14:paraId="251D6925" w14:textId="77777777" w:rsidR="004B5521" w:rsidRDefault="004B5521" w:rsidP="00100D0C">
      <w:pPr>
        <w:spacing w:line="269" w:lineRule="auto"/>
        <w:contextualSpacing/>
        <w:jc w:val="center"/>
        <w:rPr>
          <w:rFonts w:ascii="Times New Roman" w:hAnsi="Times New Roman"/>
          <w:b/>
          <w:color w:val="0D0D0D"/>
          <w:sz w:val="24"/>
          <w:szCs w:val="24"/>
        </w:rPr>
      </w:pPr>
      <w:r>
        <w:rPr>
          <w:rFonts w:ascii="Times New Roman" w:hAnsi="Times New Roman"/>
          <w:b/>
          <w:color w:val="0D0D0D"/>
          <w:sz w:val="24"/>
          <w:szCs w:val="24"/>
        </w:rPr>
        <w:br w:type="page"/>
      </w:r>
    </w:p>
    <w:p w14:paraId="74577081" w14:textId="77777777" w:rsidR="005736AD" w:rsidRPr="00100D0C" w:rsidRDefault="005736AD" w:rsidP="00100D0C">
      <w:pPr>
        <w:spacing w:line="269" w:lineRule="auto"/>
        <w:contextualSpacing/>
        <w:jc w:val="center"/>
        <w:rPr>
          <w:rFonts w:ascii="Times New Roman" w:hAnsi="Times New Roman"/>
          <w:b/>
          <w:color w:val="0D0D0D"/>
          <w:sz w:val="24"/>
          <w:szCs w:val="24"/>
        </w:rPr>
      </w:pPr>
      <w:r w:rsidRPr="005736AD">
        <w:rPr>
          <w:rFonts w:ascii="Times New Roman" w:hAnsi="Times New Roman"/>
          <w:b/>
          <w:color w:val="0D0D0D"/>
          <w:sz w:val="24"/>
          <w:szCs w:val="24"/>
        </w:rPr>
        <w:lastRenderedPageBreak/>
        <w:t xml:space="preserve">4. </w:t>
      </w:r>
      <w:r w:rsidRPr="00100D0C">
        <w:rPr>
          <w:rFonts w:ascii="Times New Roman" w:hAnsi="Times New Roman"/>
          <w:b/>
          <w:color w:val="0D0D0D"/>
          <w:sz w:val="24"/>
          <w:szCs w:val="24"/>
        </w:rPr>
        <w:t>КОНТРОЛЬ И ОЦЕНКА РЕЗУЛЬТАТОВ ОСВОЕНИЯ</w:t>
      </w:r>
    </w:p>
    <w:p w14:paraId="5983EA51" w14:textId="77777777" w:rsidR="005736AD" w:rsidRPr="00100D0C" w:rsidRDefault="005736AD" w:rsidP="005736AD">
      <w:pPr>
        <w:contextualSpacing/>
        <w:jc w:val="center"/>
        <w:rPr>
          <w:rFonts w:ascii="Times New Roman" w:hAnsi="Times New Roman"/>
          <w:b/>
          <w:color w:val="0D0D0D"/>
          <w:sz w:val="24"/>
          <w:szCs w:val="24"/>
        </w:rPr>
      </w:pPr>
      <w:r w:rsidRPr="00100D0C">
        <w:rPr>
          <w:rFonts w:ascii="Times New Roman" w:hAnsi="Times New Roman"/>
          <w:b/>
          <w:color w:val="0D0D0D"/>
          <w:sz w:val="24"/>
          <w:szCs w:val="24"/>
        </w:rPr>
        <w:t>УЧЕБНОЙ ДИСЦИПЛИНЫ</w:t>
      </w:r>
    </w:p>
    <w:tbl>
      <w:tblPr>
        <w:tblW w:w="47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gridCol w:w="4203"/>
      </w:tblGrid>
      <w:tr w:rsidR="004B5521" w:rsidRPr="005C52CD" w14:paraId="75DA9853" w14:textId="77777777" w:rsidTr="004B5521">
        <w:trPr>
          <w:trHeight w:val="20"/>
        </w:trPr>
        <w:tc>
          <w:tcPr>
            <w:tcW w:w="2897" w:type="pct"/>
            <w:vAlign w:val="center"/>
          </w:tcPr>
          <w:p w14:paraId="34C0FD2B" w14:textId="77777777" w:rsidR="004B5521" w:rsidRPr="005C52CD" w:rsidRDefault="004B5521" w:rsidP="00EB4442">
            <w:pPr>
              <w:suppressAutoHyphens/>
              <w:contextualSpacing/>
              <w:jc w:val="center"/>
              <w:rPr>
                <w:rFonts w:ascii="Times New Roman" w:hAnsi="Times New Roman"/>
                <w:b/>
                <w:sz w:val="24"/>
                <w:szCs w:val="24"/>
              </w:rPr>
            </w:pPr>
            <w:r w:rsidRPr="005C52CD">
              <w:rPr>
                <w:rFonts w:ascii="Times New Roman" w:hAnsi="Times New Roman"/>
                <w:b/>
                <w:sz w:val="24"/>
                <w:szCs w:val="24"/>
              </w:rPr>
              <w:t>Результаты обучения</w:t>
            </w:r>
          </w:p>
        </w:tc>
        <w:tc>
          <w:tcPr>
            <w:tcW w:w="2103" w:type="pct"/>
            <w:vAlign w:val="center"/>
          </w:tcPr>
          <w:p w14:paraId="6ABD28FE" w14:textId="77777777" w:rsidR="004B5521" w:rsidRPr="005C52CD" w:rsidRDefault="004B5521" w:rsidP="00EB4442">
            <w:pPr>
              <w:suppressAutoHyphens/>
              <w:contextualSpacing/>
              <w:jc w:val="center"/>
              <w:rPr>
                <w:rFonts w:ascii="Times New Roman" w:hAnsi="Times New Roman"/>
                <w:b/>
                <w:sz w:val="24"/>
                <w:szCs w:val="24"/>
              </w:rPr>
            </w:pPr>
            <w:r w:rsidRPr="005C52CD">
              <w:rPr>
                <w:rFonts w:ascii="Times New Roman" w:hAnsi="Times New Roman"/>
                <w:b/>
                <w:sz w:val="24"/>
                <w:szCs w:val="24"/>
              </w:rPr>
              <w:t>Показатели освоенности компетенций</w:t>
            </w:r>
          </w:p>
        </w:tc>
      </w:tr>
      <w:tr w:rsidR="004B5521" w:rsidRPr="005C52CD" w14:paraId="4F699F4B" w14:textId="77777777" w:rsidTr="004B5521">
        <w:trPr>
          <w:trHeight w:val="20"/>
        </w:trPr>
        <w:tc>
          <w:tcPr>
            <w:tcW w:w="2897" w:type="pct"/>
          </w:tcPr>
          <w:p w14:paraId="5E129240" w14:textId="77777777" w:rsidR="004B5521" w:rsidRPr="005C52CD" w:rsidRDefault="004B5521" w:rsidP="00EB4442">
            <w:pPr>
              <w:suppressAutoHyphens/>
              <w:contextualSpacing/>
              <w:rPr>
                <w:rFonts w:ascii="Times New Roman" w:hAnsi="Times New Roman"/>
                <w:bCs/>
                <w:sz w:val="24"/>
                <w:szCs w:val="24"/>
              </w:rPr>
            </w:pPr>
            <w:r w:rsidRPr="005C52CD">
              <w:rPr>
                <w:rFonts w:ascii="Times New Roman" w:hAnsi="Times New Roman"/>
                <w:bCs/>
                <w:sz w:val="24"/>
                <w:szCs w:val="24"/>
              </w:rPr>
              <w:t xml:space="preserve">Знает: </w:t>
            </w:r>
          </w:p>
          <w:p w14:paraId="098182E3" w14:textId="77777777" w:rsidR="004B5521" w:rsidRPr="005C52CD" w:rsidRDefault="004B5521" w:rsidP="009B3789">
            <w:pPr>
              <w:pStyle w:val="a3"/>
              <w:numPr>
                <w:ilvl w:val="0"/>
                <w:numId w:val="9"/>
              </w:numPr>
              <w:spacing w:after="0" w:line="240" w:lineRule="auto"/>
              <w:jc w:val="both"/>
              <w:rPr>
                <w:rFonts w:ascii="Times New Roman" w:hAnsi="Times New Roman"/>
                <w:sz w:val="24"/>
                <w:szCs w:val="24"/>
              </w:rPr>
            </w:pPr>
            <w:r w:rsidRPr="005C52CD">
              <w:rPr>
                <w:rFonts w:ascii="Times New Roman" w:hAnsi="Times New Roman"/>
                <w:sz w:val="24"/>
                <w:szCs w:val="24"/>
                <w:shd w:val="clear" w:color="auto" w:fill="FFFFFF"/>
              </w:rPr>
              <w:t>роль физической культуры в общекультурном, профессиональном и социальном развитии человека;</w:t>
            </w:r>
          </w:p>
          <w:p w14:paraId="4886E594" w14:textId="77777777" w:rsidR="004B5521" w:rsidRPr="005C52CD" w:rsidRDefault="004B5521" w:rsidP="009B3789">
            <w:pPr>
              <w:pStyle w:val="a3"/>
              <w:numPr>
                <w:ilvl w:val="0"/>
                <w:numId w:val="9"/>
              </w:numPr>
              <w:spacing w:after="0" w:line="240" w:lineRule="auto"/>
              <w:jc w:val="both"/>
              <w:rPr>
                <w:rFonts w:ascii="Times New Roman" w:hAnsi="Times New Roman"/>
                <w:sz w:val="24"/>
                <w:szCs w:val="24"/>
              </w:rPr>
            </w:pPr>
            <w:r w:rsidRPr="005C52CD">
              <w:rPr>
                <w:rFonts w:ascii="Times New Roman" w:hAnsi="Times New Roman"/>
                <w:sz w:val="24"/>
                <w:szCs w:val="24"/>
                <w:shd w:val="clear" w:color="auto" w:fill="FFFFFF"/>
              </w:rPr>
              <w:t>основы здорового образа жизни;</w:t>
            </w:r>
          </w:p>
          <w:p w14:paraId="7A22318F" w14:textId="77777777" w:rsidR="004B5521" w:rsidRPr="005C52CD" w:rsidRDefault="004B5521" w:rsidP="009B3789">
            <w:pPr>
              <w:pStyle w:val="a3"/>
              <w:numPr>
                <w:ilvl w:val="0"/>
                <w:numId w:val="9"/>
              </w:numPr>
              <w:spacing w:after="0" w:line="240" w:lineRule="auto"/>
              <w:jc w:val="both"/>
              <w:rPr>
                <w:rFonts w:ascii="Times New Roman" w:hAnsi="Times New Roman"/>
                <w:sz w:val="24"/>
                <w:szCs w:val="24"/>
              </w:rPr>
            </w:pPr>
            <w:r w:rsidRPr="005C52CD">
              <w:rPr>
                <w:rFonts w:ascii="Times New Roman" w:hAnsi="Times New Roman"/>
                <w:bCs/>
                <w:sz w:val="24"/>
                <w:szCs w:val="24"/>
                <w:shd w:val="clear" w:color="auto" w:fill="FFFFFF"/>
              </w:rPr>
              <w:t>условия профессиональной деятельности и зоны риска физического</w:t>
            </w:r>
            <w:r w:rsidRPr="005C52CD">
              <w:rPr>
                <w:rFonts w:ascii="Times New Roman" w:hAnsi="Times New Roman"/>
                <w:sz w:val="24"/>
                <w:szCs w:val="24"/>
              </w:rPr>
              <w:t xml:space="preserve"> здоровья для данной профессии;</w:t>
            </w:r>
          </w:p>
          <w:p w14:paraId="0CD43024" w14:textId="77777777" w:rsidR="004B5521" w:rsidRPr="005C52CD" w:rsidRDefault="004B5521" w:rsidP="009B3789">
            <w:pPr>
              <w:pStyle w:val="a3"/>
              <w:numPr>
                <w:ilvl w:val="0"/>
                <w:numId w:val="9"/>
              </w:numPr>
              <w:suppressAutoHyphens/>
              <w:spacing w:after="0"/>
              <w:rPr>
                <w:rFonts w:ascii="Times New Roman" w:hAnsi="Times New Roman"/>
                <w:sz w:val="24"/>
                <w:szCs w:val="24"/>
              </w:rPr>
            </w:pPr>
            <w:r w:rsidRPr="005C52CD">
              <w:rPr>
                <w:rFonts w:ascii="Times New Roman" w:hAnsi="Times New Roman"/>
                <w:sz w:val="24"/>
                <w:szCs w:val="24"/>
              </w:rPr>
              <w:t>правила и способы планирования системы индивидуальных занятий физическими упражнениями различной направленности</w:t>
            </w:r>
          </w:p>
        </w:tc>
        <w:tc>
          <w:tcPr>
            <w:tcW w:w="2103" w:type="pct"/>
          </w:tcPr>
          <w:p w14:paraId="43478BDA" w14:textId="77777777" w:rsidR="004B5521" w:rsidRPr="00083562" w:rsidRDefault="004B5521" w:rsidP="00083562">
            <w:pPr>
              <w:pStyle w:val="af0"/>
              <w:ind w:left="22"/>
              <w:jc w:val="both"/>
              <w:rPr>
                <w:rStyle w:val="30"/>
                <w:i w:val="0"/>
                <w:iCs w:val="0"/>
                <w:sz w:val="24"/>
                <w:szCs w:val="24"/>
              </w:rPr>
            </w:pPr>
            <w:r w:rsidRPr="00083562">
              <w:rPr>
                <w:bCs/>
              </w:rPr>
              <w:t xml:space="preserve">обучающийся понимает </w:t>
            </w:r>
            <w:r w:rsidRPr="00083562">
              <w:rPr>
                <w:rStyle w:val="30"/>
                <w:i w:val="0"/>
                <w:sz w:val="24"/>
                <w:szCs w:val="24"/>
              </w:rPr>
              <w:t>роль физической культуры в общекультурном, профессиональном и социальном развитии человека;</w:t>
            </w:r>
          </w:p>
          <w:p w14:paraId="2ACCFB92" w14:textId="77777777" w:rsidR="004B5521" w:rsidRPr="00083562" w:rsidRDefault="004B5521" w:rsidP="00083562">
            <w:pPr>
              <w:pStyle w:val="af0"/>
              <w:ind w:left="22"/>
              <w:jc w:val="both"/>
            </w:pPr>
            <w:r w:rsidRPr="00083562">
              <w:rPr>
                <w:rStyle w:val="30"/>
                <w:i w:val="0"/>
                <w:sz w:val="24"/>
                <w:szCs w:val="24"/>
              </w:rPr>
              <w:t xml:space="preserve">ведёт здоровый образ жизни; понимает условия </w:t>
            </w:r>
            <w:r w:rsidRPr="00083562">
              <w:rPr>
                <w:rStyle w:val="30"/>
                <w:bCs/>
                <w:i w:val="0"/>
                <w:sz w:val="24"/>
                <w:szCs w:val="24"/>
              </w:rPr>
              <w:t>деятельности и знает зоны риска физического</w:t>
            </w:r>
            <w:r w:rsidRPr="00083562">
              <w:t xml:space="preserve"> здоровья для данной специальности;</w:t>
            </w:r>
          </w:p>
          <w:p w14:paraId="14DBCD8F" w14:textId="77777777" w:rsidR="004B5521" w:rsidRPr="005C52CD" w:rsidRDefault="004B5521" w:rsidP="00083562">
            <w:pPr>
              <w:suppressAutoHyphens/>
              <w:contextualSpacing/>
              <w:jc w:val="both"/>
              <w:rPr>
                <w:rFonts w:ascii="Times New Roman" w:hAnsi="Times New Roman"/>
                <w:sz w:val="24"/>
                <w:szCs w:val="24"/>
              </w:rPr>
            </w:pPr>
            <w:r w:rsidRPr="00083562">
              <w:rPr>
                <w:rFonts w:ascii="Times New Roman" w:hAnsi="Times New Roman"/>
                <w:sz w:val="24"/>
                <w:szCs w:val="24"/>
              </w:rPr>
              <w:t>проводит индивидуальные занятия физическими упражнениями различной направленности</w:t>
            </w:r>
          </w:p>
        </w:tc>
      </w:tr>
      <w:tr w:rsidR="004B5521" w:rsidRPr="00CE5583" w14:paraId="28F22C31" w14:textId="77777777" w:rsidTr="004B5521">
        <w:trPr>
          <w:trHeight w:val="20"/>
        </w:trPr>
        <w:tc>
          <w:tcPr>
            <w:tcW w:w="2897" w:type="pct"/>
          </w:tcPr>
          <w:p w14:paraId="2210F0DE" w14:textId="77777777" w:rsidR="004B5521" w:rsidRPr="005C52CD" w:rsidRDefault="004B5521" w:rsidP="00EB4442">
            <w:pPr>
              <w:suppressAutoHyphens/>
              <w:contextualSpacing/>
              <w:rPr>
                <w:rFonts w:ascii="Times New Roman" w:hAnsi="Times New Roman"/>
                <w:bCs/>
                <w:sz w:val="24"/>
                <w:szCs w:val="24"/>
              </w:rPr>
            </w:pPr>
            <w:r w:rsidRPr="005C52CD">
              <w:rPr>
                <w:rFonts w:ascii="Times New Roman" w:hAnsi="Times New Roman"/>
                <w:bCs/>
                <w:sz w:val="24"/>
                <w:szCs w:val="24"/>
              </w:rPr>
              <w:t xml:space="preserve">Умеет: </w:t>
            </w:r>
          </w:p>
          <w:p w14:paraId="7EF52858" w14:textId="77777777" w:rsidR="004B5521" w:rsidRPr="005C52CD" w:rsidRDefault="004B5521" w:rsidP="009B3789">
            <w:pPr>
              <w:pStyle w:val="a3"/>
              <w:numPr>
                <w:ilvl w:val="0"/>
                <w:numId w:val="8"/>
              </w:numPr>
              <w:spacing w:after="0" w:line="240" w:lineRule="auto"/>
              <w:jc w:val="both"/>
              <w:rPr>
                <w:rFonts w:ascii="Times New Roman" w:hAnsi="Times New Roman"/>
                <w:sz w:val="24"/>
                <w:szCs w:val="24"/>
              </w:rPr>
            </w:pPr>
            <w:r w:rsidRPr="005C52CD">
              <w:rPr>
                <w:rFonts w:ascii="Times New Roman" w:hAnsi="Times New Roman"/>
                <w:sz w:val="24"/>
                <w:szCs w:val="24"/>
                <w:shd w:val="clear" w:color="auto" w:fill="FFFFFF"/>
              </w:rPr>
              <w:t>использовать физкультурно-оздоровительную деятельность для укрепления здоровья, достижения жизненных и профессиональных целей;</w:t>
            </w:r>
          </w:p>
          <w:p w14:paraId="1E19C4E9" w14:textId="77777777" w:rsidR="004B5521" w:rsidRPr="005C52CD" w:rsidRDefault="004B5521" w:rsidP="009B3789">
            <w:pPr>
              <w:pStyle w:val="a3"/>
              <w:numPr>
                <w:ilvl w:val="0"/>
                <w:numId w:val="8"/>
              </w:numPr>
              <w:suppressAutoHyphens/>
              <w:spacing w:after="0" w:line="240" w:lineRule="auto"/>
              <w:jc w:val="both"/>
              <w:rPr>
                <w:rFonts w:ascii="Times New Roman" w:hAnsi="Times New Roman"/>
                <w:sz w:val="24"/>
                <w:szCs w:val="24"/>
              </w:rPr>
            </w:pPr>
            <w:r w:rsidRPr="005C52CD">
              <w:rPr>
                <w:rFonts w:ascii="Times New Roman" w:hAnsi="Times New Roman"/>
                <w:bCs/>
                <w:sz w:val="24"/>
                <w:szCs w:val="24"/>
                <w:shd w:val="clear" w:color="auto" w:fill="FFFFFF"/>
              </w:rPr>
              <w:t>применять рациональные приемы двигательных функций в</w:t>
            </w:r>
            <w:r w:rsidRPr="005C52CD">
              <w:rPr>
                <w:rFonts w:ascii="Times New Roman" w:hAnsi="Times New Roman"/>
                <w:sz w:val="24"/>
                <w:szCs w:val="24"/>
              </w:rPr>
              <w:t xml:space="preserve"> профессиональной деятельности;</w:t>
            </w:r>
          </w:p>
          <w:p w14:paraId="5DA3EBBF" w14:textId="77777777" w:rsidR="004B5521" w:rsidRPr="005C52CD" w:rsidRDefault="004B5521" w:rsidP="009B3789">
            <w:pPr>
              <w:pStyle w:val="a3"/>
              <w:numPr>
                <w:ilvl w:val="0"/>
                <w:numId w:val="8"/>
              </w:numPr>
              <w:tabs>
                <w:tab w:val="right" w:pos="2002"/>
              </w:tabs>
              <w:spacing w:after="0" w:line="240" w:lineRule="auto"/>
              <w:jc w:val="both"/>
              <w:rPr>
                <w:rFonts w:ascii="Times New Roman" w:hAnsi="Times New Roman"/>
                <w:sz w:val="24"/>
                <w:szCs w:val="24"/>
              </w:rPr>
            </w:pPr>
            <w:r w:rsidRPr="005C52CD">
              <w:rPr>
                <w:rFonts w:ascii="Times New Roman" w:hAnsi="Times New Roman"/>
                <w:sz w:val="24"/>
                <w:szCs w:val="24"/>
              </w:rPr>
              <w:t>пользоваться средствами профилактики перенапряжения, характерными для данной профессии;</w:t>
            </w:r>
          </w:p>
          <w:p w14:paraId="7497D4B4" w14:textId="77777777" w:rsidR="004B5521" w:rsidRPr="005C52CD" w:rsidRDefault="004B5521" w:rsidP="009B3789">
            <w:pPr>
              <w:pStyle w:val="a3"/>
              <w:numPr>
                <w:ilvl w:val="0"/>
                <w:numId w:val="8"/>
              </w:numPr>
              <w:tabs>
                <w:tab w:val="right" w:pos="2002"/>
              </w:tabs>
              <w:spacing w:after="0" w:line="240" w:lineRule="auto"/>
              <w:jc w:val="both"/>
              <w:rPr>
                <w:rFonts w:ascii="Times New Roman" w:hAnsi="Times New Roman"/>
                <w:sz w:val="24"/>
                <w:szCs w:val="24"/>
              </w:rPr>
            </w:pPr>
            <w:r w:rsidRPr="005C52CD">
              <w:rPr>
                <w:rFonts w:ascii="Times New Roman" w:hAnsi="Times New Roman"/>
                <w:sz w:val="24"/>
                <w:szCs w:val="24"/>
              </w:rPr>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2103" w:type="pct"/>
          </w:tcPr>
          <w:p w14:paraId="7FC7E0D1" w14:textId="77777777" w:rsidR="004B5521" w:rsidRPr="00083562" w:rsidRDefault="004B5521" w:rsidP="00EB4442">
            <w:pPr>
              <w:pStyle w:val="af0"/>
              <w:ind w:left="22"/>
            </w:pPr>
            <w:r w:rsidRPr="00083562">
              <w:rPr>
                <w:bCs/>
              </w:rPr>
              <w:t xml:space="preserve">обучающийся использует </w:t>
            </w:r>
            <w:r w:rsidRPr="00083562">
              <w:rPr>
                <w:rStyle w:val="30"/>
                <w:i w:val="0"/>
                <w:sz w:val="24"/>
                <w:szCs w:val="24"/>
              </w:rPr>
              <w:t>физкультурно- оздоровительную деятельность для укрепления здоровья, достижения жизненных и профессиональных целей;</w:t>
            </w:r>
          </w:p>
          <w:p w14:paraId="3208B3A1" w14:textId="77777777" w:rsidR="004B5521" w:rsidRPr="00083562" w:rsidRDefault="004B5521" w:rsidP="00EB4442">
            <w:pPr>
              <w:suppressAutoHyphens/>
              <w:ind w:left="22"/>
              <w:jc w:val="both"/>
              <w:rPr>
                <w:rFonts w:ascii="Times New Roman" w:hAnsi="Times New Roman"/>
                <w:sz w:val="24"/>
                <w:szCs w:val="24"/>
              </w:rPr>
            </w:pPr>
            <w:r w:rsidRPr="00083562">
              <w:rPr>
                <w:rStyle w:val="30"/>
                <w:bCs/>
                <w:i w:val="0"/>
                <w:sz w:val="24"/>
                <w:szCs w:val="24"/>
              </w:rPr>
              <w:t xml:space="preserve">применяет рациональные приемы двигательных функций в </w:t>
            </w:r>
            <w:r w:rsidRPr="00083562">
              <w:rPr>
                <w:rFonts w:ascii="Times New Roman" w:hAnsi="Times New Roman"/>
                <w:sz w:val="24"/>
                <w:szCs w:val="24"/>
              </w:rPr>
              <w:t>профессиональной деятельности;</w:t>
            </w:r>
          </w:p>
          <w:p w14:paraId="12DFEB27" w14:textId="77777777" w:rsidR="004B5521" w:rsidRPr="005C52CD" w:rsidRDefault="004B5521" w:rsidP="00EB4442">
            <w:pPr>
              <w:tabs>
                <w:tab w:val="right" w:pos="2002"/>
              </w:tabs>
              <w:ind w:left="22" w:firstLine="302"/>
              <w:jc w:val="both"/>
              <w:rPr>
                <w:rFonts w:ascii="Times New Roman" w:hAnsi="Times New Roman"/>
                <w:sz w:val="24"/>
                <w:szCs w:val="24"/>
              </w:rPr>
            </w:pPr>
            <w:r w:rsidRPr="005C52CD">
              <w:rPr>
                <w:rFonts w:ascii="Times New Roman" w:hAnsi="Times New Roman"/>
                <w:sz w:val="24"/>
                <w:szCs w:val="24"/>
              </w:rPr>
              <w:t>пользуется средствами профилактики перенапряжения, характерными для данной специальности;</w:t>
            </w:r>
          </w:p>
          <w:p w14:paraId="334CEB78" w14:textId="77777777" w:rsidR="004B5521" w:rsidRPr="005C52CD" w:rsidRDefault="004B5521" w:rsidP="00EB4442">
            <w:pPr>
              <w:pStyle w:val="af5"/>
              <w:ind w:left="22" w:firstLine="302"/>
              <w:jc w:val="both"/>
              <w:rPr>
                <w:rFonts w:ascii="Times New Roman" w:hAnsi="Times New Roman"/>
                <w:bCs/>
                <w:color w:val="auto"/>
                <w:sz w:val="24"/>
                <w:szCs w:val="24"/>
              </w:rPr>
            </w:pPr>
            <w:r w:rsidRPr="005C52CD">
              <w:rPr>
                <w:rFonts w:ascii="Times New Roman" w:hAnsi="Times New Roman"/>
                <w:color w:val="auto"/>
                <w:sz w:val="24"/>
                <w:szCs w:val="24"/>
              </w:rPr>
              <w:t>выполняет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w:t>
            </w:r>
          </w:p>
        </w:tc>
      </w:tr>
    </w:tbl>
    <w:p w14:paraId="6D962638" w14:textId="77777777" w:rsidR="005736AD" w:rsidRPr="00100D0C" w:rsidRDefault="005736AD" w:rsidP="005736AD">
      <w:pPr>
        <w:contextualSpacing/>
        <w:jc w:val="center"/>
        <w:rPr>
          <w:rFonts w:ascii="Times New Roman" w:hAnsi="Times New Roman"/>
          <w:b/>
          <w:color w:val="0D0D0D"/>
          <w:sz w:val="24"/>
          <w:szCs w:val="24"/>
        </w:rPr>
      </w:pPr>
    </w:p>
    <w:p w14:paraId="34452B0E" w14:textId="77777777" w:rsidR="00100D0C" w:rsidRPr="00100D0C" w:rsidRDefault="00100D0C" w:rsidP="00100D0C">
      <w:pPr>
        <w:pStyle w:val="af0"/>
        <w:rPr>
          <w:b/>
          <w:sz w:val="21"/>
        </w:rPr>
      </w:pPr>
    </w:p>
    <w:p w14:paraId="5C91838A" w14:textId="77777777" w:rsidR="005736AD" w:rsidRPr="005736AD" w:rsidRDefault="005736AD" w:rsidP="005736AD">
      <w:pPr>
        <w:jc w:val="both"/>
        <w:rPr>
          <w:rFonts w:ascii="Times New Roman" w:hAnsi="Times New Roman"/>
          <w:b/>
          <w:color w:val="0D0D0D"/>
          <w:sz w:val="24"/>
          <w:szCs w:val="24"/>
        </w:rPr>
      </w:pPr>
    </w:p>
    <w:p w14:paraId="55701B99" w14:textId="77777777" w:rsidR="00784638" w:rsidRPr="005736AD" w:rsidRDefault="00784638" w:rsidP="00811131">
      <w:pPr>
        <w:spacing w:after="0"/>
        <w:jc w:val="both"/>
        <w:rPr>
          <w:rFonts w:ascii="Times New Roman" w:hAnsi="Times New Roman"/>
          <w:sz w:val="24"/>
          <w:szCs w:val="24"/>
        </w:rPr>
      </w:pPr>
    </w:p>
    <w:sectPr w:rsidR="00784638" w:rsidRPr="005736AD" w:rsidSect="00811131">
      <w:footerReference w:type="default" r:id="rId15"/>
      <w:pgSz w:w="11910" w:h="16840"/>
      <w:pgMar w:top="1134" w:right="567" w:bottom="1134" w:left="1134" w:header="0" w:footer="12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FEA7" w14:textId="77777777" w:rsidR="00FE0330" w:rsidRDefault="00FE0330" w:rsidP="00625996">
      <w:pPr>
        <w:spacing w:after="0" w:line="240" w:lineRule="auto"/>
      </w:pPr>
      <w:r>
        <w:separator/>
      </w:r>
    </w:p>
  </w:endnote>
  <w:endnote w:type="continuationSeparator" w:id="0">
    <w:p w14:paraId="3138F270" w14:textId="77777777" w:rsidR="00FE0330" w:rsidRDefault="00FE0330" w:rsidP="00625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E1E94" w14:textId="77777777" w:rsidR="00A65C26" w:rsidRDefault="009D6501">
    <w:pPr>
      <w:pStyle w:val="ad"/>
      <w:jc w:val="center"/>
    </w:pPr>
    <w:r>
      <w:fldChar w:fldCharType="begin"/>
    </w:r>
    <w:r w:rsidR="009B7D03">
      <w:instrText xml:space="preserve"> PAGE   \* MERGEFORMAT </w:instrText>
    </w:r>
    <w:r>
      <w:fldChar w:fldCharType="separate"/>
    </w:r>
    <w:r w:rsidR="00083562">
      <w:rPr>
        <w:noProof/>
      </w:rPr>
      <w:t>10</w:t>
    </w:r>
    <w:r>
      <w:rPr>
        <w:noProof/>
      </w:rPr>
      <w:fldChar w:fldCharType="end"/>
    </w:r>
  </w:p>
  <w:p w14:paraId="1887FD44" w14:textId="77777777" w:rsidR="00A65C26" w:rsidRDefault="00A65C2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FDB9" w14:textId="77777777" w:rsidR="00A65C26" w:rsidRDefault="00A65C26">
    <w:pPr>
      <w:pStyle w:val="ad"/>
      <w:jc w:val="center"/>
    </w:pPr>
  </w:p>
  <w:p w14:paraId="4E847201" w14:textId="77777777" w:rsidR="00A65C26" w:rsidRDefault="00A65C2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760F2" w14:textId="77777777" w:rsidR="00A65C26" w:rsidRDefault="00FE0330">
    <w:pPr>
      <w:pStyle w:val="af0"/>
      <w:spacing w:line="14" w:lineRule="auto"/>
      <w:rPr>
        <w:sz w:val="19"/>
      </w:rPr>
    </w:pPr>
    <w:r>
      <w:rPr>
        <w:noProof/>
        <w:lang w:eastAsia="ru-RU"/>
      </w:rPr>
      <w:pict w14:anchorId="4FBC96BA">
        <v:shapetype id="_x0000_t202" coordsize="21600,21600" o:spt="202" path="m,l,21600r21600,l21600,xe">
          <v:stroke joinstyle="miter"/>
          <v:path gradientshapeok="t" o:connecttype="rect"/>
        </v:shapetype>
        <v:shape id="Text Box 1" o:spid="_x0000_s1025" type="#_x0000_t202" style="position:absolute;margin-left:531.8pt;margin-top:766.05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" filled="f" stroked="f">
          <v:textbox inset="0,0,0,0">
            <w:txbxContent>
              <w:p w14:paraId="10EF3098" w14:textId="77777777" w:rsidR="00A65C26" w:rsidRDefault="009D6501">
                <w:pPr>
                  <w:pStyle w:val="af0"/>
                  <w:spacing w:before="10"/>
                  <w:ind w:left="60"/>
                </w:pPr>
                <w:r>
                  <w:rPr>
                    <w:noProof/>
                  </w:rPr>
                  <w:fldChar w:fldCharType="begin"/>
                </w:r>
                <w:r w:rsidR="00A65C26">
                  <w:rPr>
                    <w:noProof/>
                  </w:rPr>
                  <w:instrText xml:space="preserve"> PAGE </w:instrText>
                </w:r>
                <w:r>
                  <w:rPr>
                    <w:noProof/>
                  </w:rPr>
                  <w:fldChar w:fldCharType="separate"/>
                </w:r>
                <w:r w:rsidR="00083562">
                  <w:rPr>
                    <w:noProof/>
                  </w:rPr>
                  <w:t>11</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0B42" w14:textId="77777777" w:rsidR="00FE0330" w:rsidRDefault="00FE0330" w:rsidP="00625996">
      <w:pPr>
        <w:spacing w:after="0" w:line="240" w:lineRule="auto"/>
      </w:pPr>
      <w:r>
        <w:separator/>
      </w:r>
    </w:p>
  </w:footnote>
  <w:footnote w:type="continuationSeparator" w:id="0">
    <w:p w14:paraId="1E2F4F97" w14:textId="77777777" w:rsidR="00FE0330" w:rsidRDefault="00FE0330" w:rsidP="00625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4"/>
    <w:lvl w:ilvl="0">
      <w:start w:val="7"/>
      <w:numFmt w:val="decimal"/>
      <w:lvlText w:val="%1."/>
      <w:lvlJc w:val="left"/>
      <w:pPr>
        <w:tabs>
          <w:tab w:val="num" w:pos="720"/>
        </w:tabs>
        <w:ind w:left="720" w:hanging="360"/>
      </w:pPr>
      <w:rPr>
        <w:rFonts w:cs="Times New Roman"/>
      </w:rPr>
    </w:lvl>
  </w:abstractNum>
  <w:abstractNum w:abstractNumId="1" w15:restartNumberingAfterBreak="0">
    <w:nsid w:val="00000003"/>
    <w:multiLevelType w:val="singleLevel"/>
    <w:tmpl w:val="00000003"/>
    <w:name w:val="WW8Num6"/>
    <w:lvl w:ilvl="0">
      <w:start w:val="1"/>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31"/>
    <w:lvl w:ilvl="0">
      <w:start w:val="1"/>
      <w:numFmt w:val="decimal"/>
      <w:lvlText w:val="%1."/>
      <w:lvlJc w:val="left"/>
      <w:pPr>
        <w:tabs>
          <w:tab w:val="num" w:pos="720"/>
        </w:tabs>
        <w:ind w:left="720" w:hanging="360"/>
      </w:pPr>
      <w:rPr>
        <w:rFonts w:cs="Times New Roman"/>
      </w:rPr>
    </w:lvl>
  </w:abstractNum>
  <w:abstractNum w:abstractNumId="3" w15:restartNumberingAfterBreak="0">
    <w:nsid w:val="096E71A9"/>
    <w:multiLevelType w:val="hybridMultilevel"/>
    <w:tmpl w:val="A4AA7D1C"/>
    <w:lvl w:ilvl="0" w:tplc="E9B45754">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D732BDB"/>
    <w:multiLevelType w:val="multilevel"/>
    <w:tmpl w:val="70D87116"/>
    <w:lvl w:ilvl="0">
      <w:start w:val="3"/>
      <w:numFmt w:val="decimal"/>
      <w:lvlText w:val="%1."/>
      <w:lvlJc w:val="left"/>
      <w:pPr>
        <w:ind w:left="540" w:hanging="540"/>
      </w:pPr>
    </w:lvl>
    <w:lvl w:ilvl="1">
      <w:start w:val="2"/>
      <w:numFmt w:val="decimal"/>
      <w:lvlText w:val="%1.%2."/>
      <w:lvlJc w:val="left"/>
      <w:pPr>
        <w:ind w:left="720" w:hanging="54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6" w15:restartNumberingAfterBreak="0">
    <w:nsid w:val="2BC54CC2"/>
    <w:multiLevelType w:val="hybridMultilevel"/>
    <w:tmpl w:val="E446EA4C"/>
    <w:lvl w:ilvl="0" w:tplc="00E00534">
      <w:numFmt w:val="bullet"/>
      <w:lvlText w:val="-"/>
      <w:lvlJc w:val="left"/>
      <w:pPr>
        <w:ind w:left="822" w:hanging="305"/>
      </w:pPr>
      <w:rPr>
        <w:rFonts w:ascii="Times New Roman" w:eastAsia="Times New Roman" w:hAnsi="Times New Roman" w:cs="Times New Roman" w:hint="default"/>
        <w:w w:val="99"/>
        <w:sz w:val="28"/>
        <w:szCs w:val="28"/>
        <w:lang w:val="ru-RU" w:eastAsia="en-US" w:bidi="ar-SA"/>
      </w:rPr>
    </w:lvl>
    <w:lvl w:ilvl="1" w:tplc="E9DC4518">
      <w:numFmt w:val="bullet"/>
      <w:lvlText w:val="•"/>
      <w:lvlJc w:val="left"/>
      <w:pPr>
        <w:ind w:left="1840" w:hanging="305"/>
      </w:pPr>
      <w:rPr>
        <w:rFonts w:hint="default"/>
        <w:lang w:val="ru-RU" w:eastAsia="en-US" w:bidi="ar-SA"/>
      </w:rPr>
    </w:lvl>
    <w:lvl w:ilvl="2" w:tplc="F6E8BCC6">
      <w:numFmt w:val="bullet"/>
      <w:lvlText w:val="•"/>
      <w:lvlJc w:val="left"/>
      <w:pPr>
        <w:ind w:left="2861" w:hanging="305"/>
      </w:pPr>
      <w:rPr>
        <w:rFonts w:hint="default"/>
        <w:lang w:val="ru-RU" w:eastAsia="en-US" w:bidi="ar-SA"/>
      </w:rPr>
    </w:lvl>
    <w:lvl w:ilvl="3" w:tplc="6A826066">
      <w:numFmt w:val="bullet"/>
      <w:lvlText w:val="•"/>
      <w:lvlJc w:val="left"/>
      <w:pPr>
        <w:ind w:left="3881" w:hanging="305"/>
      </w:pPr>
      <w:rPr>
        <w:rFonts w:hint="default"/>
        <w:lang w:val="ru-RU" w:eastAsia="en-US" w:bidi="ar-SA"/>
      </w:rPr>
    </w:lvl>
    <w:lvl w:ilvl="4" w:tplc="B8D8DC0E">
      <w:numFmt w:val="bullet"/>
      <w:lvlText w:val="•"/>
      <w:lvlJc w:val="left"/>
      <w:pPr>
        <w:ind w:left="4902" w:hanging="305"/>
      </w:pPr>
      <w:rPr>
        <w:rFonts w:hint="default"/>
        <w:lang w:val="ru-RU" w:eastAsia="en-US" w:bidi="ar-SA"/>
      </w:rPr>
    </w:lvl>
    <w:lvl w:ilvl="5" w:tplc="826E3390">
      <w:numFmt w:val="bullet"/>
      <w:lvlText w:val="•"/>
      <w:lvlJc w:val="left"/>
      <w:pPr>
        <w:ind w:left="5923" w:hanging="305"/>
      </w:pPr>
      <w:rPr>
        <w:rFonts w:hint="default"/>
        <w:lang w:val="ru-RU" w:eastAsia="en-US" w:bidi="ar-SA"/>
      </w:rPr>
    </w:lvl>
    <w:lvl w:ilvl="6" w:tplc="838AAF18">
      <w:numFmt w:val="bullet"/>
      <w:lvlText w:val="•"/>
      <w:lvlJc w:val="left"/>
      <w:pPr>
        <w:ind w:left="6943" w:hanging="305"/>
      </w:pPr>
      <w:rPr>
        <w:rFonts w:hint="default"/>
        <w:lang w:val="ru-RU" w:eastAsia="en-US" w:bidi="ar-SA"/>
      </w:rPr>
    </w:lvl>
    <w:lvl w:ilvl="7" w:tplc="DB6E8B7E">
      <w:numFmt w:val="bullet"/>
      <w:lvlText w:val="•"/>
      <w:lvlJc w:val="left"/>
      <w:pPr>
        <w:ind w:left="7964" w:hanging="305"/>
      </w:pPr>
      <w:rPr>
        <w:rFonts w:hint="default"/>
        <w:lang w:val="ru-RU" w:eastAsia="en-US" w:bidi="ar-SA"/>
      </w:rPr>
    </w:lvl>
    <w:lvl w:ilvl="8" w:tplc="E1505A20">
      <w:numFmt w:val="bullet"/>
      <w:lvlText w:val="•"/>
      <w:lvlJc w:val="left"/>
      <w:pPr>
        <w:ind w:left="8984" w:hanging="305"/>
      </w:pPr>
      <w:rPr>
        <w:rFonts w:hint="default"/>
        <w:lang w:val="ru-RU" w:eastAsia="en-US" w:bidi="ar-SA"/>
      </w:rPr>
    </w:lvl>
  </w:abstractNum>
  <w:abstractNum w:abstractNumId="7"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F6EC8"/>
    <w:multiLevelType w:val="hybridMultilevel"/>
    <w:tmpl w:val="5FF23BF2"/>
    <w:lvl w:ilvl="0" w:tplc="DBF86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4C71EC6"/>
    <w:multiLevelType w:val="hybridMultilevel"/>
    <w:tmpl w:val="70F048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2326ABE"/>
    <w:multiLevelType w:val="hybridMultilevel"/>
    <w:tmpl w:val="B0D46638"/>
    <w:lvl w:ilvl="0" w:tplc="ECBA36D4">
      <w:numFmt w:val="bullet"/>
      <w:lvlText w:val="-"/>
      <w:lvlJc w:val="left"/>
      <w:pPr>
        <w:ind w:left="274" w:hanging="274"/>
      </w:pPr>
      <w:rPr>
        <w:rFonts w:ascii="Times New Roman" w:eastAsia="Times New Roman" w:hAnsi="Times New Roman" w:cs="Times New Roman" w:hint="default"/>
        <w:w w:val="99"/>
        <w:sz w:val="28"/>
        <w:szCs w:val="28"/>
        <w:lang w:val="ru-RU" w:eastAsia="en-US" w:bidi="ar-SA"/>
      </w:rPr>
    </w:lvl>
    <w:lvl w:ilvl="1" w:tplc="C07CDAF0">
      <w:numFmt w:val="bullet"/>
      <w:lvlText w:val="•"/>
      <w:lvlJc w:val="left"/>
      <w:pPr>
        <w:ind w:left="1840" w:hanging="274"/>
      </w:pPr>
      <w:rPr>
        <w:rFonts w:hint="default"/>
        <w:lang w:val="ru-RU" w:eastAsia="en-US" w:bidi="ar-SA"/>
      </w:rPr>
    </w:lvl>
    <w:lvl w:ilvl="2" w:tplc="D478834C">
      <w:numFmt w:val="bullet"/>
      <w:lvlText w:val="•"/>
      <w:lvlJc w:val="left"/>
      <w:pPr>
        <w:ind w:left="2861" w:hanging="274"/>
      </w:pPr>
      <w:rPr>
        <w:rFonts w:hint="default"/>
        <w:lang w:val="ru-RU" w:eastAsia="en-US" w:bidi="ar-SA"/>
      </w:rPr>
    </w:lvl>
    <w:lvl w:ilvl="3" w:tplc="9D2892EC">
      <w:numFmt w:val="bullet"/>
      <w:lvlText w:val="•"/>
      <w:lvlJc w:val="left"/>
      <w:pPr>
        <w:ind w:left="3881" w:hanging="274"/>
      </w:pPr>
      <w:rPr>
        <w:rFonts w:hint="default"/>
        <w:lang w:val="ru-RU" w:eastAsia="en-US" w:bidi="ar-SA"/>
      </w:rPr>
    </w:lvl>
    <w:lvl w:ilvl="4" w:tplc="ECB69042">
      <w:numFmt w:val="bullet"/>
      <w:lvlText w:val="•"/>
      <w:lvlJc w:val="left"/>
      <w:pPr>
        <w:ind w:left="4902" w:hanging="274"/>
      </w:pPr>
      <w:rPr>
        <w:rFonts w:hint="default"/>
        <w:lang w:val="ru-RU" w:eastAsia="en-US" w:bidi="ar-SA"/>
      </w:rPr>
    </w:lvl>
    <w:lvl w:ilvl="5" w:tplc="98C41F84">
      <w:numFmt w:val="bullet"/>
      <w:lvlText w:val="•"/>
      <w:lvlJc w:val="left"/>
      <w:pPr>
        <w:ind w:left="5923" w:hanging="274"/>
      </w:pPr>
      <w:rPr>
        <w:rFonts w:hint="default"/>
        <w:lang w:val="ru-RU" w:eastAsia="en-US" w:bidi="ar-SA"/>
      </w:rPr>
    </w:lvl>
    <w:lvl w:ilvl="6" w:tplc="64C2EC0C">
      <w:numFmt w:val="bullet"/>
      <w:lvlText w:val="•"/>
      <w:lvlJc w:val="left"/>
      <w:pPr>
        <w:ind w:left="6943" w:hanging="274"/>
      </w:pPr>
      <w:rPr>
        <w:rFonts w:hint="default"/>
        <w:lang w:val="ru-RU" w:eastAsia="en-US" w:bidi="ar-SA"/>
      </w:rPr>
    </w:lvl>
    <w:lvl w:ilvl="7" w:tplc="0D3637F8">
      <w:numFmt w:val="bullet"/>
      <w:lvlText w:val="•"/>
      <w:lvlJc w:val="left"/>
      <w:pPr>
        <w:ind w:left="7964" w:hanging="274"/>
      </w:pPr>
      <w:rPr>
        <w:rFonts w:hint="default"/>
        <w:lang w:val="ru-RU" w:eastAsia="en-US" w:bidi="ar-SA"/>
      </w:rPr>
    </w:lvl>
    <w:lvl w:ilvl="8" w:tplc="6C4293CA">
      <w:numFmt w:val="bullet"/>
      <w:lvlText w:val="•"/>
      <w:lvlJc w:val="left"/>
      <w:pPr>
        <w:ind w:left="8984" w:hanging="274"/>
      </w:pPr>
      <w:rPr>
        <w:rFonts w:hint="default"/>
        <w:lang w:val="ru-RU" w:eastAsia="en-US" w:bidi="ar-SA"/>
      </w:rPr>
    </w:lvl>
  </w:abstractNum>
  <w:abstractNum w:abstractNumId="1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2" w15:restartNumberingAfterBreak="0">
    <w:nsid w:val="6D7F7C0C"/>
    <w:multiLevelType w:val="hybridMultilevel"/>
    <w:tmpl w:val="7B26CA4A"/>
    <w:lvl w:ilvl="0" w:tplc="082847A0">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3" w15:restartNumberingAfterBreak="0">
    <w:nsid w:val="76770527"/>
    <w:multiLevelType w:val="multilevel"/>
    <w:tmpl w:val="A1FEFA9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650448968">
    <w:abstractNumId w:val="7"/>
  </w:num>
  <w:num w:numId="2" w16cid:durableId="92359340">
    <w:abstractNumId w:val="12"/>
  </w:num>
  <w:num w:numId="3" w16cid:durableId="553857334">
    <w:abstractNumId w:val="11"/>
  </w:num>
  <w:num w:numId="4" w16cid:durableId="2035035435">
    <w:abstractNumId w:val="4"/>
  </w:num>
  <w:num w:numId="5" w16cid:durableId="1789927354">
    <w:abstractNumId w:val="13"/>
  </w:num>
  <w:num w:numId="6" w16cid:durableId="3282200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2614977">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3201384">
    <w:abstractNumId w:val="9"/>
  </w:num>
  <w:num w:numId="9" w16cid:durableId="1997343733">
    <w:abstractNumId w:val="8"/>
  </w:num>
  <w:num w:numId="10" w16cid:durableId="1983457984">
    <w:abstractNumId w:val="6"/>
  </w:num>
  <w:num w:numId="11" w16cid:durableId="16659715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50F09"/>
    <w:rsid w:val="000005F7"/>
    <w:rsid w:val="000031C4"/>
    <w:rsid w:val="00007653"/>
    <w:rsid w:val="00023E64"/>
    <w:rsid w:val="00023F6A"/>
    <w:rsid w:val="00025AEF"/>
    <w:rsid w:val="0002754D"/>
    <w:rsid w:val="00030F42"/>
    <w:rsid w:val="00031CFA"/>
    <w:rsid w:val="00033514"/>
    <w:rsid w:val="00033E30"/>
    <w:rsid w:val="00035E7F"/>
    <w:rsid w:val="0005649D"/>
    <w:rsid w:val="00065BC7"/>
    <w:rsid w:val="000705AE"/>
    <w:rsid w:val="0007060F"/>
    <w:rsid w:val="00071223"/>
    <w:rsid w:val="00071CDA"/>
    <w:rsid w:val="00072D51"/>
    <w:rsid w:val="00076F64"/>
    <w:rsid w:val="000803D8"/>
    <w:rsid w:val="00083562"/>
    <w:rsid w:val="00084903"/>
    <w:rsid w:val="000B3B92"/>
    <w:rsid w:val="000B451D"/>
    <w:rsid w:val="000C0E6A"/>
    <w:rsid w:val="000C77E3"/>
    <w:rsid w:val="000D3190"/>
    <w:rsid w:val="000D377F"/>
    <w:rsid w:val="000D47E8"/>
    <w:rsid w:val="000D49CA"/>
    <w:rsid w:val="000E3B16"/>
    <w:rsid w:val="000F13D7"/>
    <w:rsid w:val="000F56A3"/>
    <w:rsid w:val="000F608F"/>
    <w:rsid w:val="000F644B"/>
    <w:rsid w:val="00100D0C"/>
    <w:rsid w:val="0010367D"/>
    <w:rsid w:val="00117075"/>
    <w:rsid w:val="00121FA6"/>
    <w:rsid w:val="001222FF"/>
    <w:rsid w:val="0012412F"/>
    <w:rsid w:val="00127712"/>
    <w:rsid w:val="001301C3"/>
    <w:rsid w:val="00135F42"/>
    <w:rsid w:val="0013722B"/>
    <w:rsid w:val="001374B1"/>
    <w:rsid w:val="00146874"/>
    <w:rsid w:val="001531A2"/>
    <w:rsid w:val="00157446"/>
    <w:rsid w:val="00157AEF"/>
    <w:rsid w:val="00160E79"/>
    <w:rsid w:val="00161ED6"/>
    <w:rsid w:val="001660C7"/>
    <w:rsid w:val="00166BC5"/>
    <w:rsid w:val="001813F3"/>
    <w:rsid w:val="00181D33"/>
    <w:rsid w:val="00182CB1"/>
    <w:rsid w:val="00184313"/>
    <w:rsid w:val="00185417"/>
    <w:rsid w:val="00187162"/>
    <w:rsid w:val="00191F9C"/>
    <w:rsid w:val="001950B6"/>
    <w:rsid w:val="00196887"/>
    <w:rsid w:val="001A36C8"/>
    <w:rsid w:val="001B26F3"/>
    <w:rsid w:val="001B29BF"/>
    <w:rsid w:val="001B5497"/>
    <w:rsid w:val="001B7117"/>
    <w:rsid w:val="001C2117"/>
    <w:rsid w:val="001C6E66"/>
    <w:rsid w:val="001D0E39"/>
    <w:rsid w:val="001E71E8"/>
    <w:rsid w:val="001E73B5"/>
    <w:rsid w:val="00202B34"/>
    <w:rsid w:val="002030F1"/>
    <w:rsid w:val="00207E69"/>
    <w:rsid w:val="0022375D"/>
    <w:rsid w:val="00223F6D"/>
    <w:rsid w:val="00225F4A"/>
    <w:rsid w:val="00226094"/>
    <w:rsid w:val="00240E50"/>
    <w:rsid w:val="002435F8"/>
    <w:rsid w:val="00252987"/>
    <w:rsid w:val="00256388"/>
    <w:rsid w:val="00263CA2"/>
    <w:rsid w:val="00265D6B"/>
    <w:rsid w:val="00267201"/>
    <w:rsid w:val="002700F5"/>
    <w:rsid w:val="00284866"/>
    <w:rsid w:val="002A0525"/>
    <w:rsid w:val="002A5419"/>
    <w:rsid w:val="002B1D7B"/>
    <w:rsid w:val="002B2C09"/>
    <w:rsid w:val="002B3997"/>
    <w:rsid w:val="002B4517"/>
    <w:rsid w:val="002C73FC"/>
    <w:rsid w:val="002D48F1"/>
    <w:rsid w:val="002D73C9"/>
    <w:rsid w:val="002E265F"/>
    <w:rsid w:val="002E4498"/>
    <w:rsid w:val="002F0D22"/>
    <w:rsid w:val="002F0DA2"/>
    <w:rsid w:val="002F2493"/>
    <w:rsid w:val="002F3BC0"/>
    <w:rsid w:val="002F6BCF"/>
    <w:rsid w:val="0030465B"/>
    <w:rsid w:val="003050E3"/>
    <w:rsid w:val="0031179A"/>
    <w:rsid w:val="003209EB"/>
    <w:rsid w:val="0032224A"/>
    <w:rsid w:val="0032267A"/>
    <w:rsid w:val="00325F35"/>
    <w:rsid w:val="0032680A"/>
    <w:rsid w:val="00331B91"/>
    <w:rsid w:val="00333CFF"/>
    <w:rsid w:val="00333D78"/>
    <w:rsid w:val="0034072D"/>
    <w:rsid w:val="0034302F"/>
    <w:rsid w:val="003436C3"/>
    <w:rsid w:val="00344581"/>
    <w:rsid w:val="003457D4"/>
    <w:rsid w:val="00346368"/>
    <w:rsid w:val="003472B8"/>
    <w:rsid w:val="00347EAD"/>
    <w:rsid w:val="00357E82"/>
    <w:rsid w:val="00360236"/>
    <w:rsid w:val="00370F59"/>
    <w:rsid w:val="00371621"/>
    <w:rsid w:val="00375DA6"/>
    <w:rsid w:val="003761FA"/>
    <w:rsid w:val="003774CA"/>
    <w:rsid w:val="00381E21"/>
    <w:rsid w:val="00391D3A"/>
    <w:rsid w:val="003948CC"/>
    <w:rsid w:val="003A13BC"/>
    <w:rsid w:val="003A25AE"/>
    <w:rsid w:val="003A5D42"/>
    <w:rsid w:val="003A728A"/>
    <w:rsid w:val="003B2511"/>
    <w:rsid w:val="003B5F69"/>
    <w:rsid w:val="003C3C21"/>
    <w:rsid w:val="003C6B10"/>
    <w:rsid w:val="003D1E5F"/>
    <w:rsid w:val="003D57C2"/>
    <w:rsid w:val="003D67C1"/>
    <w:rsid w:val="003E02CA"/>
    <w:rsid w:val="003E2147"/>
    <w:rsid w:val="003E464E"/>
    <w:rsid w:val="003E5599"/>
    <w:rsid w:val="003F5FE1"/>
    <w:rsid w:val="003F6943"/>
    <w:rsid w:val="004059A1"/>
    <w:rsid w:val="0041099B"/>
    <w:rsid w:val="00416254"/>
    <w:rsid w:val="004239C8"/>
    <w:rsid w:val="0043546A"/>
    <w:rsid w:val="00446DDB"/>
    <w:rsid w:val="0045137E"/>
    <w:rsid w:val="004514D2"/>
    <w:rsid w:val="00453D63"/>
    <w:rsid w:val="00460016"/>
    <w:rsid w:val="004675CB"/>
    <w:rsid w:val="004742C2"/>
    <w:rsid w:val="00477F51"/>
    <w:rsid w:val="00480845"/>
    <w:rsid w:val="0048328C"/>
    <w:rsid w:val="00483C84"/>
    <w:rsid w:val="00484BCC"/>
    <w:rsid w:val="004A6C79"/>
    <w:rsid w:val="004A7430"/>
    <w:rsid w:val="004B34D3"/>
    <w:rsid w:val="004B5521"/>
    <w:rsid w:val="004C1C45"/>
    <w:rsid w:val="004C30EB"/>
    <w:rsid w:val="004C63A5"/>
    <w:rsid w:val="004D0FEB"/>
    <w:rsid w:val="004D1490"/>
    <w:rsid w:val="004D2685"/>
    <w:rsid w:val="004D4D9E"/>
    <w:rsid w:val="004D5BA1"/>
    <w:rsid w:val="004E3BDE"/>
    <w:rsid w:val="004E755A"/>
    <w:rsid w:val="004F3993"/>
    <w:rsid w:val="004F5C52"/>
    <w:rsid w:val="005029B1"/>
    <w:rsid w:val="00502A67"/>
    <w:rsid w:val="0051175B"/>
    <w:rsid w:val="00512EAA"/>
    <w:rsid w:val="00513777"/>
    <w:rsid w:val="00514228"/>
    <w:rsid w:val="00515ECF"/>
    <w:rsid w:val="005218F0"/>
    <w:rsid w:val="00523A0E"/>
    <w:rsid w:val="00523AD0"/>
    <w:rsid w:val="005244BE"/>
    <w:rsid w:val="00524894"/>
    <w:rsid w:val="00524D65"/>
    <w:rsid w:val="005400DA"/>
    <w:rsid w:val="00546F9B"/>
    <w:rsid w:val="00551D69"/>
    <w:rsid w:val="005520F0"/>
    <w:rsid w:val="005618A6"/>
    <w:rsid w:val="005639C2"/>
    <w:rsid w:val="005649E3"/>
    <w:rsid w:val="00570677"/>
    <w:rsid w:val="00572C61"/>
    <w:rsid w:val="005736AD"/>
    <w:rsid w:val="00577D01"/>
    <w:rsid w:val="00580B48"/>
    <w:rsid w:val="0058610B"/>
    <w:rsid w:val="00596AB5"/>
    <w:rsid w:val="005A00F0"/>
    <w:rsid w:val="005B4EEC"/>
    <w:rsid w:val="005B6958"/>
    <w:rsid w:val="005C6B46"/>
    <w:rsid w:val="005C764C"/>
    <w:rsid w:val="005D0584"/>
    <w:rsid w:val="005D14A4"/>
    <w:rsid w:val="005D6103"/>
    <w:rsid w:val="006042DA"/>
    <w:rsid w:val="00617475"/>
    <w:rsid w:val="00623B7F"/>
    <w:rsid w:val="00623DE5"/>
    <w:rsid w:val="006249EE"/>
    <w:rsid w:val="00625878"/>
    <w:rsid w:val="00625996"/>
    <w:rsid w:val="00633134"/>
    <w:rsid w:val="00660720"/>
    <w:rsid w:val="0066134E"/>
    <w:rsid w:val="0066188F"/>
    <w:rsid w:val="006722FC"/>
    <w:rsid w:val="006761D5"/>
    <w:rsid w:val="00680566"/>
    <w:rsid w:val="00684081"/>
    <w:rsid w:val="0068517E"/>
    <w:rsid w:val="00686964"/>
    <w:rsid w:val="00686D7B"/>
    <w:rsid w:val="0069706C"/>
    <w:rsid w:val="006A04E9"/>
    <w:rsid w:val="006A5432"/>
    <w:rsid w:val="006B4CF5"/>
    <w:rsid w:val="006B58ED"/>
    <w:rsid w:val="006B7944"/>
    <w:rsid w:val="006B7D63"/>
    <w:rsid w:val="006C2A41"/>
    <w:rsid w:val="006C457B"/>
    <w:rsid w:val="006D28F5"/>
    <w:rsid w:val="006D44AE"/>
    <w:rsid w:val="006D4C37"/>
    <w:rsid w:val="006D4DD0"/>
    <w:rsid w:val="006D62C9"/>
    <w:rsid w:val="006E55B1"/>
    <w:rsid w:val="0071777B"/>
    <w:rsid w:val="007272B9"/>
    <w:rsid w:val="00730119"/>
    <w:rsid w:val="007327F8"/>
    <w:rsid w:val="00737057"/>
    <w:rsid w:val="00751FF4"/>
    <w:rsid w:val="0075345E"/>
    <w:rsid w:val="00755F69"/>
    <w:rsid w:val="0076291F"/>
    <w:rsid w:val="00764BC7"/>
    <w:rsid w:val="00764FA5"/>
    <w:rsid w:val="007678DE"/>
    <w:rsid w:val="00772D2B"/>
    <w:rsid w:val="00784638"/>
    <w:rsid w:val="007A0BDB"/>
    <w:rsid w:val="007A5A84"/>
    <w:rsid w:val="007A5E59"/>
    <w:rsid w:val="007A6B45"/>
    <w:rsid w:val="007B435E"/>
    <w:rsid w:val="007B579E"/>
    <w:rsid w:val="007B65F8"/>
    <w:rsid w:val="007C662C"/>
    <w:rsid w:val="007C6B7D"/>
    <w:rsid w:val="007D04F3"/>
    <w:rsid w:val="007D53B7"/>
    <w:rsid w:val="007E2D2C"/>
    <w:rsid w:val="007F2C2E"/>
    <w:rsid w:val="00801D31"/>
    <w:rsid w:val="00806283"/>
    <w:rsid w:val="00811131"/>
    <w:rsid w:val="00813B62"/>
    <w:rsid w:val="00816D86"/>
    <w:rsid w:val="008313DB"/>
    <w:rsid w:val="00831C94"/>
    <w:rsid w:val="00833E44"/>
    <w:rsid w:val="00850F09"/>
    <w:rsid w:val="008523CF"/>
    <w:rsid w:val="00852DAE"/>
    <w:rsid w:val="00877A45"/>
    <w:rsid w:val="008813AB"/>
    <w:rsid w:val="00894D95"/>
    <w:rsid w:val="0089780D"/>
    <w:rsid w:val="008B190B"/>
    <w:rsid w:val="008C1801"/>
    <w:rsid w:val="008C2F83"/>
    <w:rsid w:val="008C78E5"/>
    <w:rsid w:val="008D1C50"/>
    <w:rsid w:val="008D7FA5"/>
    <w:rsid w:val="008E21B6"/>
    <w:rsid w:val="008E5FB3"/>
    <w:rsid w:val="008E7DC6"/>
    <w:rsid w:val="008F2DAE"/>
    <w:rsid w:val="008F702F"/>
    <w:rsid w:val="00906400"/>
    <w:rsid w:val="00910CDA"/>
    <w:rsid w:val="009112B5"/>
    <w:rsid w:val="0091194F"/>
    <w:rsid w:val="00912A01"/>
    <w:rsid w:val="00914452"/>
    <w:rsid w:val="009178CE"/>
    <w:rsid w:val="00932894"/>
    <w:rsid w:val="00934957"/>
    <w:rsid w:val="00943017"/>
    <w:rsid w:val="00946A93"/>
    <w:rsid w:val="00952B23"/>
    <w:rsid w:val="009631E0"/>
    <w:rsid w:val="0096654D"/>
    <w:rsid w:val="00971247"/>
    <w:rsid w:val="00972A8A"/>
    <w:rsid w:val="00975A6D"/>
    <w:rsid w:val="00982126"/>
    <w:rsid w:val="00983742"/>
    <w:rsid w:val="00987949"/>
    <w:rsid w:val="00987EE8"/>
    <w:rsid w:val="00992CC9"/>
    <w:rsid w:val="00993F10"/>
    <w:rsid w:val="00995DA2"/>
    <w:rsid w:val="009A2305"/>
    <w:rsid w:val="009A5785"/>
    <w:rsid w:val="009A5A1C"/>
    <w:rsid w:val="009A7393"/>
    <w:rsid w:val="009B3789"/>
    <w:rsid w:val="009B7D03"/>
    <w:rsid w:val="009C6529"/>
    <w:rsid w:val="009D21F2"/>
    <w:rsid w:val="009D6501"/>
    <w:rsid w:val="009E64FD"/>
    <w:rsid w:val="009F125D"/>
    <w:rsid w:val="009F421F"/>
    <w:rsid w:val="00A03743"/>
    <w:rsid w:val="00A10184"/>
    <w:rsid w:val="00A161A6"/>
    <w:rsid w:val="00A167DE"/>
    <w:rsid w:val="00A20A8B"/>
    <w:rsid w:val="00A20D2B"/>
    <w:rsid w:val="00A343C7"/>
    <w:rsid w:val="00A3716B"/>
    <w:rsid w:val="00A53076"/>
    <w:rsid w:val="00A55310"/>
    <w:rsid w:val="00A55694"/>
    <w:rsid w:val="00A55E94"/>
    <w:rsid w:val="00A602C4"/>
    <w:rsid w:val="00A64907"/>
    <w:rsid w:val="00A65C26"/>
    <w:rsid w:val="00A8413A"/>
    <w:rsid w:val="00A91318"/>
    <w:rsid w:val="00AA4B13"/>
    <w:rsid w:val="00AA6FC6"/>
    <w:rsid w:val="00AB0FC9"/>
    <w:rsid w:val="00AB682A"/>
    <w:rsid w:val="00AC3EE6"/>
    <w:rsid w:val="00AC7D40"/>
    <w:rsid w:val="00AD721D"/>
    <w:rsid w:val="00AD7C59"/>
    <w:rsid w:val="00AE2763"/>
    <w:rsid w:val="00AE2942"/>
    <w:rsid w:val="00AF3D20"/>
    <w:rsid w:val="00B00504"/>
    <w:rsid w:val="00B0754B"/>
    <w:rsid w:val="00B128A3"/>
    <w:rsid w:val="00B25ECE"/>
    <w:rsid w:val="00B26AA9"/>
    <w:rsid w:val="00B27CC9"/>
    <w:rsid w:val="00B30424"/>
    <w:rsid w:val="00B31774"/>
    <w:rsid w:val="00B321D7"/>
    <w:rsid w:val="00B32BBD"/>
    <w:rsid w:val="00B3461F"/>
    <w:rsid w:val="00B40570"/>
    <w:rsid w:val="00B432B0"/>
    <w:rsid w:val="00B51119"/>
    <w:rsid w:val="00B567FD"/>
    <w:rsid w:val="00B57E2D"/>
    <w:rsid w:val="00B57FB9"/>
    <w:rsid w:val="00B61413"/>
    <w:rsid w:val="00B77FFE"/>
    <w:rsid w:val="00B8075F"/>
    <w:rsid w:val="00B80BF6"/>
    <w:rsid w:val="00B824F9"/>
    <w:rsid w:val="00B87756"/>
    <w:rsid w:val="00B94445"/>
    <w:rsid w:val="00B977D9"/>
    <w:rsid w:val="00BB1D7D"/>
    <w:rsid w:val="00BB7264"/>
    <w:rsid w:val="00BC2ED3"/>
    <w:rsid w:val="00BC488F"/>
    <w:rsid w:val="00BD54FC"/>
    <w:rsid w:val="00BD75C3"/>
    <w:rsid w:val="00BE1330"/>
    <w:rsid w:val="00BE7C2A"/>
    <w:rsid w:val="00BF6C34"/>
    <w:rsid w:val="00C00AC7"/>
    <w:rsid w:val="00C031B3"/>
    <w:rsid w:val="00C1127A"/>
    <w:rsid w:val="00C24BDD"/>
    <w:rsid w:val="00C35FF2"/>
    <w:rsid w:val="00C4524B"/>
    <w:rsid w:val="00C52342"/>
    <w:rsid w:val="00C55474"/>
    <w:rsid w:val="00C571C0"/>
    <w:rsid w:val="00C82B9D"/>
    <w:rsid w:val="00C847D1"/>
    <w:rsid w:val="00C84DB7"/>
    <w:rsid w:val="00C9044C"/>
    <w:rsid w:val="00C92D53"/>
    <w:rsid w:val="00C945BD"/>
    <w:rsid w:val="00C95646"/>
    <w:rsid w:val="00CA0EF6"/>
    <w:rsid w:val="00CB0044"/>
    <w:rsid w:val="00CB43F3"/>
    <w:rsid w:val="00CB4CE7"/>
    <w:rsid w:val="00CB56A4"/>
    <w:rsid w:val="00CC36C4"/>
    <w:rsid w:val="00CC41AA"/>
    <w:rsid w:val="00CC6F43"/>
    <w:rsid w:val="00CD143E"/>
    <w:rsid w:val="00CD23EE"/>
    <w:rsid w:val="00CD2855"/>
    <w:rsid w:val="00CD48A4"/>
    <w:rsid w:val="00CD4D3B"/>
    <w:rsid w:val="00CE0C43"/>
    <w:rsid w:val="00CF0ED8"/>
    <w:rsid w:val="00CF1E9F"/>
    <w:rsid w:val="00CF43D6"/>
    <w:rsid w:val="00CF451D"/>
    <w:rsid w:val="00CF542C"/>
    <w:rsid w:val="00CF5FC9"/>
    <w:rsid w:val="00CF7771"/>
    <w:rsid w:val="00CF7A36"/>
    <w:rsid w:val="00D00EC1"/>
    <w:rsid w:val="00D1410E"/>
    <w:rsid w:val="00D145EE"/>
    <w:rsid w:val="00D219B9"/>
    <w:rsid w:val="00D21BA1"/>
    <w:rsid w:val="00D22AA1"/>
    <w:rsid w:val="00D23366"/>
    <w:rsid w:val="00D43180"/>
    <w:rsid w:val="00D43FA9"/>
    <w:rsid w:val="00D51457"/>
    <w:rsid w:val="00D546D1"/>
    <w:rsid w:val="00D659E4"/>
    <w:rsid w:val="00D70BE6"/>
    <w:rsid w:val="00D77A02"/>
    <w:rsid w:val="00D91E46"/>
    <w:rsid w:val="00D95924"/>
    <w:rsid w:val="00DA34A1"/>
    <w:rsid w:val="00DA3940"/>
    <w:rsid w:val="00DB289D"/>
    <w:rsid w:val="00DB5371"/>
    <w:rsid w:val="00DC0F54"/>
    <w:rsid w:val="00DC16DA"/>
    <w:rsid w:val="00DC2579"/>
    <w:rsid w:val="00DC5594"/>
    <w:rsid w:val="00DD2AD0"/>
    <w:rsid w:val="00DD34B3"/>
    <w:rsid w:val="00DD3698"/>
    <w:rsid w:val="00DD5940"/>
    <w:rsid w:val="00DD6D83"/>
    <w:rsid w:val="00DE0B87"/>
    <w:rsid w:val="00DE205C"/>
    <w:rsid w:val="00DE225B"/>
    <w:rsid w:val="00DE69FD"/>
    <w:rsid w:val="00E03707"/>
    <w:rsid w:val="00E0533D"/>
    <w:rsid w:val="00E05A12"/>
    <w:rsid w:val="00E076C1"/>
    <w:rsid w:val="00E13FCA"/>
    <w:rsid w:val="00E16473"/>
    <w:rsid w:val="00E21DDA"/>
    <w:rsid w:val="00E230BA"/>
    <w:rsid w:val="00E30D53"/>
    <w:rsid w:val="00E32D40"/>
    <w:rsid w:val="00E333D2"/>
    <w:rsid w:val="00E37C90"/>
    <w:rsid w:val="00E42C92"/>
    <w:rsid w:val="00E46183"/>
    <w:rsid w:val="00E475B4"/>
    <w:rsid w:val="00E57356"/>
    <w:rsid w:val="00E60F97"/>
    <w:rsid w:val="00E63B3D"/>
    <w:rsid w:val="00E64A78"/>
    <w:rsid w:val="00E66219"/>
    <w:rsid w:val="00E70775"/>
    <w:rsid w:val="00E81685"/>
    <w:rsid w:val="00E83E51"/>
    <w:rsid w:val="00E84E08"/>
    <w:rsid w:val="00E9690E"/>
    <w:rsid w:val="00E97AFD"/>
    <w:rsid w:val="00E97C9D"/>
    <w:rsid w:val="00EA0018"/>
    <w:rsid w:val="00EA08F3"/>
    <w:rsid w:val="00EA267A"/>
    <w:rsid w:val="00EB0CE5"/>
    <w:rsid w:val="00EB1074"/>
    <w:rsid w:val="00EC0771"/>
    <w:rsid w:val="00EC5004"/>
    <w:rsid w:val="00ED19B6"/>
    <w:rsid w:val="00ED52B8"/>
    <w:rsid w:val="00ED6C99"/>
    <w:rsid w:val="00EE5B10"/>
    <w:rsid w:val="00EF1EFE"/>
    <w:rsid w:val="00EF6CC8"/>
    <w:rsid w:val="00F01DBD"/>
    <w:rsid w:val="00F02E6F"/>
    <w:rsid w:val="00F0639B"/>
    <w:rsid w:val="00F072C6"/>
    <w:rsid w:val="00F11043"/>
    <w:rsid w:val="00F15350"/>
    <w:rsid w:val="00F1631C"/>
    <w:rsid w:val="00F16608"/>
    <w:rsid w:val="00F1743C"/>
    <w:rsid w:val="00F21C53"/>
    <w:rsid w:val="00F26363"/>
    <w:rsid w:val="00F278F2"/>
    <w:rsid w:val="00F37847"/>
    <w:rsid w:val="00F41B9B"/>
    <w:rsid w:val="00F4468F"/>
    <w:rsid w:val="00F50942"/>
    <w:rsid w:val="00F51283"/>
    <w:rsid w:val="00F53977"/>
    <w:rsid w:val="00F60F00"/>
    <w:rsid w:val="00F664AA"/>
    <w:rsid w:val="00F71126"/>
    <w:rsid w:val="00F72D50"/>
    <w:rsid w:val="00F76E59"/>
    <w:rsid w:val="00F842D7"/>
    <w:rsid w:val="00F8490A"/>
    <w:rsid w:val="00FA363E"/>
    <w:rsid w:val="00FA73F4"/>
    <w:rsid w:val="00FA79C7"/>
    <w:rsid w:val="00FB032B"/>
    <w:rsid w:val="00FB6B2F"/>
    <w:rsid w:val="00FB70F3"/>
    <w:rsid w:val="00FC107B"/>
    <w:rsid w:val="00FC22B4"/>
    <w:rsid w:val="00FC3396"/>
    <w:rsid w:val="00FC3C70"/>
    <w:rsid w:val="00FC6E78"/>
    <w:rsid w:val="00FE0330"/>
    <w:rsid w:val="00FE6F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5F3BEB"/>
  <w15:docId w15:val="{5FB8B3C2-04FF-486B-BDC6-11EB22B69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0C43"/>
    <w:pPr>
      <w:spacing w:after="200" w:line="276" w:lineRule="auto"/>
    </w:pPr>
    <w:rPr>
      <w:lang w:eastAsia="en-US"/>
    </w:rPr>
  </w:style>
  <w:style w:type="paragraph" w:styleId="1">
    <w:name w:val="heading 1"/>
    <w:aliases w:val="1,H1,(раздел),Заголовок 1 (таблица),Глава 2"/>
    <w:basedOn w:val="a"/>
    <w:next w:val="a"/>
    <w:link w:val="10"/>
    <w:qFormat/>
    <w:rsid w:val="00850F09"/>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2">
    <w:name w:val="heading 2"/>
    <w:basedOn w:val="a"/>
    <w:next w:val="a"/>
    <w:link w:val="20"/>
    <w:uiPriority w:val="99"/>
    <w:qFormat/>
    <w:rsid w:val="0032680A"/>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H1 Знак,(раздел) Знак,Заголовок 1 (таблица) Знак,Глава 2 Знак"/>
    <w:basedOn w:val="a0"/>
    <w:link w:val="1"/>
    <w:locked/>
    <w:rsid w:val="00850F09"/>
    <w:rPr>
      <w:rFonts w:ascii="Times New Roman" w:hAnsi="Times New Roman" w:cs="Times New Roman"/>
      <w:sz w:val="24"/>
      <w:szCs w:val="24"/>
      <w:lang w:eastAsia="ru-RU"/>
    </w:rPr>
  </w:style>
  <w:style w:type="character" w:customStyle="1" w:styleId="20">
    <w:name w:val="Заголовок 2 Знак"/>
    <w:basedOn w:val="a0"/>
    <w:link w:val="2"/>
    <w:uiPriority w:val="99"/>
    <w:semiHidden/>
    <w:locked/>
    <w:rsid w:val="0032680A"/>
    <w:rPr>
      <w:rFonts w:ascii="Cambria" w:hAnsi="Cambria" w:cs="Times New Roman"/>
      <w:b/>
      <w:bCs/>
      <w:color w:val="4F81BD"/>
      <w:sz w:val="26"/>
      <w:szCs w:val="26"/>
    </w:rPr>
  </w:style>
  <w:style w:type="paragraph" w:styleId="a3">
    <w:name w:val="List Paragraph"/>
    <w:aliases w:val="Содержание. 2 уровень,Цветной список - Акцент 11,Bullet List,FooterText,numbered,Paragraphe de liste1,lp1,Use Case List Paragraph,Маркер,ТЗ список,Абзац списка литеральный,Bulletr List Paragraph,1 Абзац списка,Обычный-1,List Paragraph,Этапы"/>
    <w:basedOn w:val="a"/>
    <w:link w:val="a4"/>
    <w:qFormat/>
    <w:rsid w:val="002F0DA2"/>
    <w:pPr>
      <w:ind w:left="720"/>
      <w:contextualSpacing/>
    </w:pPr>
    <w:rPr>
      <w:szCs w:val="20"/>
    </w:rPr>
  </w:style>
  <w:style w:type="paragraph" w:styleId="HTML">
    <w:name w:val="HTML Preformatted"/>
    <w:basedOn w:val="a"/>
    <w:link w:val="HTML0"/>
    <w:uiPriority w:val="99"/>
    <w:rsid w:val="00265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locked/>
    <w:rsid w:val="00265D6B"/>
    <w:rPr>
      <w:rFonts w:ascii="Courier New" w:hAnsi="Courier New" w:cs="Courier New"/>
      <w:sz w:val="20"/>
      <w:szCs w:val="20"/>
      <w:lang w:eastAsia="ru-RU"/>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qFormat/>
    <w:rsid w:val="00625996"/>
    <w:pPr>
      <w:spacing w:after="0" w:line="240" w:lineRule="auto"/>
    </w:pPr>
    <w:rPr>
      <w:sz w:val="20"/>
      <w:szCs w:val="20"/>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5"/>
    <w:uiPriority w:val="99"/>
    <w:locked/>
    <w:rsid w:val="00625996"/>
    <w:rPr>
      <w:rFonts w:cs="Times New Roman"/>
      <w:sz w:val="20"/>
      <w:szCs w:val="20"/>
    </w:rPr>
  </w:style>
  <w:style w:type="character" w:styleId="a7">
    <w:name w:val="footnote reference"/>
    <w:aliases w:val="Знак сноски-FN,Ciae niinee-FN,AЗнак сноски зел"/>
    <w:basedOn w:val="a0"/>
    <w:uiPriority w:val="99"/>
    <w:rsid w:val="00625996"/>
    <w:rPr>
      <w:rFonts w:cs="Times New Roman"/>
      <w:vertAlign w:val="superscript"/>
    </w:rPr>
  </w:style>
  <w:style w:type="table" w:styleId="a8">
    <w:name w:val="Table Grid"/>
    <w:basedOn w:val="a1"/>
    <w:uiPriority w:val="99"/>
    <w:rsid w:val="00C35FF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E42C9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locked/>
    <w:rsid w:val="00E42C92"/>
    <w:rPr>
      <w:rFonts w:cs="Times New Roman"/>
    </w:rPr>
  </w:style>
  <w:style w:type="paragraph" w:styleId="ab">
    <w:name w:val="footer"/>
    <w:basedOn w:val="a"/>
    <w:link w:val="ac"/>
    <w:uiPriority w:val="99"/>
    <w:rsid w:val="00E42C92"/>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E42C92"/>
    <w:rPr>
      <w:rFonts w:cs="Times New Roman"/>
    </w:rPr>
  </w:style>
  <w:style w:type="paragraph" w:styleId="ad">
    <w:name w:val="No Spacing"/>
    <w:link w:val="ae"/>
    <w:uiPriority w:val="1"/>
    <w:qFormat/>
    <w:rsid w:val="00CD4D3B"/>
    <w:pPr>
      <w:jc w:val="both"/>
    </w:pPr>
  </w:style>
  <w:style w:type="character" w:customStyle="1" w:styleId="ae">
    <w:name w:val="Без интервала Знак"/>
    <w:link w:val="ad"/>
    <w:uiPriority w:val="1"/>
    <w:qFormat/>
    <w:locked/>
    <w:rsid w:val="00CD4D3B"/>
    <w:rPr>
      <w:sz w:val="22"/>
      <w:lang w:val="ru-RU" w:eastAsia="ru-RU"/>
    </w:rPr>
  </w:style>
  <w:style w:type="paragraph" w:customStyle="1" w:styleId="TableParagraph">
    <w:name w:val="Table Paragraph"/>
    <w:basedOn w:val="a"/>
    <w:uiPriority w:val="1"/>
    <w:qFormat/>
    <w:rsid w:val="00CF451D"/>
    <w:pPr>
      <w:widowControl w:val="0"/>
      <w:autoSpaceDE w:val="0"/>
      <w:autoSpaceDN w:val="0"/>
      <w:spacing w:after="0" w:line="240" w:lineRule="auto"/>
    </w:pPr>
    <w:rPr>
      <w:rFonts w:ascii="Times New Roman" w:eastAsia="Times New Roman" w:hAnsi="Times New Roman"/>
    </w:rPr>
  </w:style>
  <w:style w:type="character" w:customStyle="1" w:styleId="a4">
    <w:name w:val="Абзац списка Знак"/>
    <w:aliases w:val="Содержание. 2 уровень Знак,Цветной список - Акцент 11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C52342"/>
    <w:rPr>
      <w:rFonts w:ascii="Calibri" w:hAnsi="Calibri"/>
      <w:sz w:val="22"/>
      <w:lang w:val="ru-RU" w:eastAsia="en-US"/>
    </w:rPr>
  </w:style>
  <w:style w:type="character" w:styleId="af">
    <w:name w:val="Hyperlink"/>
    <w:basedOn w:val="a0"/>
    <w:uiPriority w:val="99"/>
    <w:rsid w:val="00EF1EFE"/>
    <w:rPr>
      <w:rFonts w:cs="Times New Roman"/>
      <w:color w:val="0000FF"/>
      <w:u w:val="single"/>
    </w:rPr>
  </w:style>
  <w:style w:type="paragraph" w:customStyle="1" w:styleId="21">
    <w:name w:val="Основной текст2"/>
    <w:basedOn w:val="a"/>
    <w:uiPriority w:val="99"/>
    <w:rsid w:val="00EF1EFE"/>
    <w:pPr>
      <w:shd w:val="clear" w:color="auto" w:fill="FFFFFF"/>
      <w:spacing w:after="0" w:line="240" w:lineRule="atLeast"/>
      <w:ind w:hanging="360"/>
    </w:pPr>
    <w:rPr>
      <w:rFonts w:ascii="Times New Roman" w:hAnsi="Times New Roman"/>
      <w:spacing w:val="10"/>
      <w:sz w:val="20"/>
      <w:szCs w:val="20"/>
      <w:lang w:eastAsia="ru-RU"/>
    </w:rPr>
  </w:style>
  <w:style w:type="paragraph" w:styleId="af0">
    <w:name w:val="Body Text"/>
    <w:basedOn w:val="a"/>
    <w:link w:val="af1"/>
    <w:uiPriority w:val="99"/>
    <w:qFormat/>
    <w:rsid w:val="005618A6"/>
    <w:pPr>
      <w:widowControl w:val="0"/>
      <w:autoSpaceDE w:val="0"/>
      <w:autoSpaceDN w:val="0"/>
      <w:spacing w:after="0" w:line="240" w:lineRule="auto"/>
    </w:pPr>
    <w:rPr>
      <w:rFonts w:ascii="Times New Roman" w:eastAsia="Times New Roman" w:hAnsi="Times New Roman"/>
      <w:sz w:val="24"/>
      <w:szCs w:val="24"/>
    </w:rPr>
  </w:style>
  <w:style w:type="character" w:customStyle="1" w:styleId="BodyTextChar">
    <w:name w:val="Body Text Char"/>
    <w:basedOn w:val="a0"/>
    <w:uiPriority w:val="99"/>
    <w:semiHidden/>
    <w:locked/>
    <w:rsid w:val="00B94445"/>
    <w:rPr>
      <w:rFonts w:cs="Times New Roman"/>
      <w:lang w:eastAsia="en-US"/>
    </w:rPr>
  </w:style>
  <w:style w:type="character" w:customStyle="1" w:styleId="af1">
    <w:name w:val="Основной текст Знак"/>
    <w:basedOn w:val="a0"/>
    <w:link w:val="af0"/>
    <w:uiPriority w:val="99"/>
    <w:locked/>
    <w:rsid w:val="005618A6"/>
    <w:rPr>
      <w:rFonts w:eastAsia="Times New Roman" w:cs="Times New Roman"/>
      <w:sz w:val="24"/>
      <w:szCs w:val="24"/>
      <w:lang w:val="ru-RU" w:eastAsia="en-US" w:bidi="ar-SA"/>
    </w:rPr>
  </w:style>
  <w:style w:type="paragraph" w:styleId="af2">
    <w:name w:val="Normal (Web)"/>
    <w:basedOn w:val="a"/>
    <w:uiPriority w:val="99"/>
    <w:rsid w:val="00DE225B"/>
    <w:pPr>
      <w:spacing w:before="100" w:beforeAutospacing="1" w:after="100" w:afterAutospacing="1" w:line="240" w:lineRule="auto"/>
    </w:pPr>
    <w:rPr>
      <w:rFonts w:ascii="Times New Roman" w:hAnsi="Times New Roman"/>
      <w:sz w:val="24"/>
      <w:szCs w:val="24"/>
      <w:lang w:eastAsia="ru-RU"/>
    </w:rPr>
  </w:style>
  <w:style w:type="character" w:customStyle="1" w:styleId="af3">
    <w:name w:val="Основной текст_"/>
    <w:basedOn w:val="a0"/>
    <w:link w:val="11"/>
    <w:uiPriority w:val="99"/>
    <w:locked/>
    <w:rsid w:val="00BD75C3"/>
    <w:rPr>
      <w:rFonts w:cs="Times New Roman"/>
      <w:lang w:bidi="ar-SA"/>
    </w:rPr>
  </w:style>
  <w:style w:type="paragraph" w:customStyle="1" w:styleId="11">
    <w:name w:val="Основной текст1"/>
    <w:basedOn w:val="a"/>
    <w:link w:val="af3"/>
    <w:uiPriority w:val="99"/>
    <w:rsid w:val="00BD75C3"/>
    <w:pPr>
      <w:widowControl w:val="0"/>
      <w:spacing w:after="0" w:line="240" w:lineRule="auto"/>
      <w:ind w:firstLine="400"/>
    </w:pPr>
    <w:rPr>
      <w:rFonts w:ascii="Times New Roman" w:hAnsi="Times New Roman"/>
      <w:noProof/>
      <w:sz w:val="20"/>
      <w:szCs w:val="20"/>
      <w:lang w:eastAsia="ru-RU"/>
    </w:rPr>
  </w:style>
  <w:style w:type="paragraph" w:styleId="3">
    <w:name w:val="toc 3"/>
    <w:basedOn w:val="a"/>
    <w:uiPriority w:val="39"/>
    <w:qFormat/>
    <w:locked/>
    <w:rsid w:val="00764FA5"/>
    <w:pPr>
      <w:widowControl w:val="0"/>
      <w:autoSpaceDE w:val="0"/>
      <w:autoSpaceDN w:val="0"/>
      <w:spacing w:before="41" w:after="0" w:line="240" w:lineRule="auto"/>
      <w:ind w:left="164"/>
    </w:pPr>
    <w:rPr>
      <w:rFonts w:ascii="Times New Roman" w:eastAsia="Times New Roman" w:hAnsi="Times New Roman"/>
      <w:sz w:val="24"/>
      <w:szCs w:val="24"/>
    </w:rPr>
  </w:style>
  <w:style w:type="paragraph" w:customStyle="1" w:styleId="12">
    <w:name w:val="Без интервала1"/>
    <w:link w:val="NoSpacingChar"/>
    <w:rsid w:val="006D28F5"/>
    <w:pPr>
      <w:jc w:val="both"/>
    </w:pPr>
    <w:rPr>
      <w:rFonts w:ascii="Times New Roman" w:eastAsia="Times New Roman" w:hAnsi="Times New Roman"/>
    </w:rPr>
  </w:style>
  <w:style w:type="character" w:customStyle="1" w:styleId="NoSpacingChar">
    <w:name w:val="No Spacing Char"/>
    <w:link w:val="12"/>
    <w:locked/>
    <w:rsid w:val="006D28F5"/>
    <w:rPr>
      <w:rFonts w:ascii="Times New Roman" w:eastAsia="Times New Roman" w:hAnsi="Times New Roman"/>
    </w:rPr>
  </w:style>
  <w:style w:type="paragraph" w:customStyle="1" w:styleId="c43">
    <w:name w:val="c43"/>
    <w:basedOn w:val="a"/>
    <w:rsid w:val="00F1631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F1631C"/>
  </w:style>
  <w:style w:type="paragraph" w:customStyle="1" w:styleId="c103">
    <w:name w:val="c103"/>
    <w:basedOn w:val="a"/>
    <w:rsid w:val="00F1631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TableNormal">
    <w:name w:val="Table Normal"/>
    <w:uiPriority w:val="2"/>
    <w:semiHidden/>
    <w:unhideWhenUsed/>
    <w:qFormat/>
    <w:rsid w:val="00F842D7"/>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13">
    <w:name w:val="Выделение1"/>
    <w:link w:val="af4"/>
    <w:rsid w:val="004B5521"/>
    <w:rPr>
      <w:rFonts w:ascii="Times New Roman" w:eastAsia="Times New Roman" w:hAnsi="Times New Roman"/>
      <w:i/>
      <w:color w:val="000000"/>
      <w:szCs w:val="20"/>
    </w:rPr>
  </w:style>
  <w:style w:type="character" w:styleId="af4">
    <w:name w:val="Emphasis"/>
    <w:link w:val="13"/>
    <w:qFormat/>
    <w:locked/>
    <w:rsid w:val="004B5521"/>
    <w:rPr>
      <w:rFonts w:ascii="Times New Roman" w:eastAsia="Times New Roman" w:hAnsi="Times New Roman"/>
      <w:i/>
      <w:color w:val="000000"/>
      <w:szCs w:val="20"/>
    </w:rPr>
  </w:style>
  <w:style w:type="paragraph" w:styleId="af5">
    <w:name w:val="annotation text"/>
    <w:basedOn w:val="a"/>
    <w:link w:val="af6"/>
    <w:uiPriority w:val="99"/>
    <w:rsid w:val="004B5521"/>
    <w:pPr>
      <w:spacing w:after="0" w:line="240" w:lineRule="auto"/>
    </w:pPr>
    <w:rPr>
      <w:rFonts w:asciiTheme="minorHAnsi" w:eastAsia="Times New Roman" w:hAnsiTheme="minorHAnsi"/>
      <w:color w:val="000000"/>
      <w:sz w:val="20"/>
      <w:szCs w:val="20"/>
      <w:lang w:eastAsia="ru-RU"/>
    </w:rPr>
  </w:style>
  <w:style w:type="character" w:customStyle="1" w:styleId="af6">
    <w:name w:val="Текст примечания Знак"/>
    <w:basedOn w:val="a0"/>
    <w:link w:val="af5"/>
    <w:uiPriority w:val="99"/>
    <w:rsid w:val="004B5521"/>
    <w:rPr>
      <w:rFonts w:asciiTheme="minorHAnsi" w:eastAsia="Times New Roman" w:hAnsiTheme="minorHAnsi"/>
      <w:color w:val="000000"/>
      <w:sz w:val="20"/>
      <w:szCs w:val="20"/>
    </w:rPr>
  </w:style>
  <w:style w:type="character" w:customStyle="1" w:styleId="30">
    <w:name w:val="Основной текст (3)_"/>
    <w:basedOn w:val="a0"/>
    <w:uiPriority w:val="99"/>
    <w:rsid w:val="004B5521"/>
    <w:rPr>
      <w:rFonts w:ascii="Times New Roman" w:hAnsi="Times New Roman"/>
      <w:i/>
      <w:iCs/>
      <w:sz w:val="23"/>
      <w:szCs w:val="23"/>
      <w:shd w:val="clear" w:color="auto" w:fill="FFFFFF"/>
    </w:rPr>
  </w:style>
  <w:style w:type="paragraph" w:customStyle="1" w:styleId="ConsPlusTitle">
    <w:name w:val="ConsPlusTitle"/>
    <w:rsid w:val="00580B48"/>
    <w:pPr>
      <w:widowControl w:val="0"/>
      <w:autoSpaceDE w:val="0"/>
      <w:autoSpaceDN w:val="0"/>
      <w:adjustRightInd w:val="0"/>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038220">
      <w:bodyDiv w:val="1"/>
      <w:marLeft w:val="0"/>
      <w:marRight w:val="0"/>
      <w:marTop w:val="0"/>
      <w:marBottom w:val="0"/>
      <w:divBdr>
        <w:top w:val="none" w:sz="0" w:space="0" w:color="auto"/>
        <w:left w:val="none" w:sz="0" w:space="0" w:color="auto"/>
        <w:bottom w:val="none" w:sz="0" w:space="0" w:color="auto"/>
        <w:right w:val="none" w:sz="0" w:space="0" w:color="auto"/>
      </w:divBdr>
    </w:div>
    <w:div w:id="538392423">
      <w:bodyDiv w:val="1"/>
      <w:marLeft w:val="0"/>
      <w:marRight w:val="0"/>
      <w:marTop w:val="0"/>
      <w:marBottom w:val="0"/>
      <w:divBdr>
        <w:top w:val="none" w:sz="0" w:space="0" w:color="auto"/>
        <w:left w:val="none" w:sz="0" w:space="0" w:color="auto"/>
        <w:bottom w:val="none" w:sz="0" w:space="0" w:color="auto"/>
        <w:right w:val="none" w:sz="0" w:space="0" w:color="auto"/>
      </w:divBdr>
    </w:div>
    <w:div w:id="922761359">
      <w:bodyDiv w:val="1"/>
      <w:marLeft w:val="0"/>
      <w:marRight w:val="0"/>
      <w:marTop w:val="0"/>
      <w:marBottom w:val="0"/>
      <w:divBdr>
        <w:top w:val="none" w:sz="0" w:space="0" w:color="auto"/>
        <w:left w:val="none" w:sz="0" w:space="0" w:color="auto"/>
        <w:bottom w:val="none" w:sz="0" w:space="0" w:color="auto"/>
        <w:right w:val="none" w:sz="0" w:space="0" w:color="auto"/>
      </w:divBdr>
    </w:div>
    <w:div w:id="14690144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448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516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5162"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urait.ru/bcode/51181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420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47989-8A8D-4462-9504-61CF94964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13</Pages>
  <Words>3620</Words>
  <Characters>20638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Татьяна Филиппова</cp:lastModifiedBy>
  <cp:revision>39</cp:revision>
  <cp:lastPrinted>2014-10-30T06:47:00Z</cp:lastPrinted>
  <dcterms:created xsi:type="dcterms:W3CDTF">2025-02-06T08:53:00Z</dcterms:created>
  <dcterms:modified xsi:type="dcterms:W3CDTF">2025-12-11T14:18:00Z</dcterms:modified>
</cp:coreProperties>
</file>